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0C0F5" w14:textId="718A8662" w:rsidR="00456C90" w:rsidRPr="00F72C62" w:rsidRDefault="00456C90" w:rsidP="00456C90">
      <w:pPr>
        <w:spacing w:line="276" w:lineRule="auto"/>
        <w:jc w:val="right"/>
        <w:rPr>
          <w:rFonts w:eastAsia="Times New Roman"/>
          <w:b/>
          <w:sz w:val="20"/>
          <w:szCs w:val="20"/>
          <w:u w:val="single"/>
          <w:lang w:eastAsia="pl-PL"/>
        </w:rPr>
      </w:pPr>
      <w:r w:rsidRPr="00F72C62">
        <w:rPr>
          <w:rFonts w:eastAsia="Times New Roman"/>
          <w:b/>
          <w:sz w:val="20"/>
          <w:szCs w:val="20"/>
          <w:u w:val="single"/>
          <w:lang w:eastAsia="pl-PL"/>
        </w:rPr>
        <w:t xml:space="preserve">Załącznik </w:t>
      </w:r>
      <w:r w:rsidR="003B3D55" w:rsidRPr="00F72C62">
        <w:rPr>
          <w:rFonts w:eastAsia="Times New Roman"/>
          <w:b/>
          <w:sz w:val="20"/>
          <w:szCs w:val="20"/>
          <w:u w:val="single"/>
          <w:lang w:eastAsia="pl-PL"/>
        </w:rPr>
        <w:t>N</w:t>
      </w:r>
      <w:r w:rsidRPr="00F72C62">
        <w:rPr>
          <w:rFonts w:eastAsia="Times New Roman"/>
          <w:b/>
          <w:sz w:val="20"/>
          <w:szCs w:val="20"/>
          <w:u w:val="single"/>
          <w:lang w:eastAsia="pl-PL"/>
        </w:rPr>
        <w:t>r 1</w:t>
      </w:r>
      <w:r w:rsidR="00664519" w:rsidRPr="00F72C62">
        <w:rPr>
          <w:rFonts w:eastAsia="Times New Roman"/>
          <w:b/>
          <w:sz w:val="20"/>
          <w:szCs w:val="20"/>
          <w:u w:val="single"/>
          <w:lang w:eastAsia="pl-PL"/>
        </w:rPr>
        <w:t>2</w:t>
      </w:r>
      <w:r w:rsidRPr="00F72C62">
        <w:rPr>
          <w:rFonts w:eastAsia="Times New Roman"/>
          <w:b/>
          <w:sz w:val="20"/>
          <w:szCs w:val="20"/>
          <w:u w:val="single"/>
          <w:lang w:eastAsia="pl-PL"/>
        </w:rPr>
        <w:t xml:space="preserve"> do SWZ</w:t>
      </w:r>
    </w:p>
    <w:p w14:paraId="3FC726CF" w14:textId="77777777" w:rsidR="00456C90" w:rsidRDefault="00456C90" w:rsidP="00456C90">
      <w:pPr>
        <w:spacing w:line="276" w:lineRule="auto"/>
        <w:jc w:val="right"/>
        <w:rPr>
          <w:rFonts w:eastAsia="Times New Roman"/>
          <w:b/>
          <w:szCs w:val="24"/>
          <w:lang w:eastAsia="pl-PL"/>
        </w:rPr>
      </w:pPr>
    </w:p>
    <w:tbl>
      <w:tblPr>
        <w:tblStyle w:val="Tabela-Siatka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0F116A" w14:paraId="007B745D" w14:textId="77777777" w:rsidTr="000F116A">
        <w:tc>
          <w:tcPr>
            <w:tcW w:w="9062" w:type="dxa"/>
            <w:shd w:val="clear" w:color="auto" w:fill="E2EFD9" w:themeFill="accent6" w:themeFillTint="33"/>
          </w:tcPr>
          <w:p w14:paraId="67972887" w14:textId="77777777" w:rsidR="000F116A" w:rsidRPr="00846B7B" w:rsidRDefault="000F116A" w:rsidP="000F116A">
            <w:pPr>
              <w:spacing w:line="276" w:lineRule="auto"/>
              <w:jc w:val="right"/>
              <w:rPr>
                <w:rFonts w:eastAsia="Times New Roman"/>
                <w:b/>
                <w:szCs w:val="24"/>
              </w:rPr>
            </w:pPr>
          </w:p>
          <w:p w14:paraId="2CFAA640" w14:textId="77777777" w:rsidR="000F116A" w:rsidRPr="00846B7B" w:rsidRDefault="000F116A" w:rsidP="000F116A">
            <w:pPr>
              <w:spacing w:line="276" w:lineRule="auto"/>
              <w:jc w:val="center"/>
              <w:rPr>
                <w:b/>
                <w:color w:val="000000"/>
                <w:szCs w:val="24"/>
              </w:rPr>
            </w:pPr>
            <w:r w:rsidRPr="00846B7B">
              <w:rPr>
                <w:b/>
                <w:color w:val="000000"/>
                <w:szCs w:val="24"/>
              </w:rPr>
              <w:t xml:space="preserve">Klauzula informacyjna o ochronie danych osobowych w celu związanym </w:t>
            </w:r>
            <w:r w:rsidRPr="00846B7B">
              <w:rPr>
                <w:b/>
                <w:color w:val="000000"/>
                <w:szCs w:val="24"/>
              </w:rPr>
              <w:br/>
              <w:t>z postępowaniem o udzielenie zamówienia publicznego</w:t>
            </w:r>
          </w:p>
          <w:p w14:paraId="58B3B033" w14:textId="77777777" w:rsidR="000F116A" w:rsidRDefault="000F116A" w:rsidP="00456C90">
            <w:pPr>
              <w:spacing w:line="276" w:lineRule="auto"/>
              <w:jc w:val="right"/>
              <w:rPr>
                <w:rFonts w:eastAsia="Times New Roman"/>
                <w:b/>
                <w:szCs w:val="24"/>
              </w:rPr>
            </w:pPr>
          </w:p>
        </w:tc>
      </w:tr>
    </w:tbl>
    <w:p w14:paraId="5628A8B1" w14:textId="77777777" w:rsidR="00456C90" w:rsidRDefault="00456C90" w:rsidP="00456C90">
      <w:pPr>
        <w:spacing w:line="276" w:lineRule="auto"/>
        <w:jc w:val="right"/>
        <w:rPr>
          <w:rFonts w:eastAsia="Times New Roman"/>
          <w:b/>
          <w:szCs w:val="24"/>
          <w:lang w:eastAsia="pl-PL"/>
        </w:rPr>
      </w:pPr>
    </w:p>
    <w:p w14:paraId="5406CE11" w14:textId="77777777" w:rsidR="00456C90" w:rsidRPr="00846B7B" w:rsidRDefault="00456C90" w:rsidP="00456C90">
      <w:pPr>
        <w:spacing w:line="276" w:lineRule="auto"/>
        <w:jc w:val="center"/>
        <w:rPr>
          <w:b/>
          <w:color w:val="000000"/>
          <w:szCs w:val="24"/>
        </w:rPr>
      </w:pPr>
    </w:p>
    <w:p w14:paraId="241C411D" w14:textId="698F2724" w:rsidR="00456C90" w:rsidRPr="00191F45" w:rsidRDefault="00456C90" w:rsidP="00456C90">
      <w:pPr>
        <w:spacing w:line="276" w:lineRule="auto"/>
        <w:rPr>
          <w:b/>
          <w:bCs/>
          <w:i/>
          <w:iCs/>
          <w:color w:val="000000"/>
          <w:sz w:val="26"/>
          <w:szCs w:val="26"/>
          <w:u w:val="single"/>
        </w:rPr>
      </w:pPr>
      <w:r w:rsidRPr="00846B7B">
        <w:rPr>
          <w:szCs w:val="24"/>
        </w:rPr>
        <w:t>Pani/Pana dane osobowe przetwarzane będą na podstawie art. 6 ust. 1 lit. c</w:t>
      </w:r>
      <w:r w:rsidRPr="00846B7B">
        <w:rPr>
          <w:i/>
          <w:szCs w:val="24"/>
        </w:rPr>
        <w:t xml:space="preserve"> </w:t>
      </w:r>
      <w:r w:rsidRPr="00846B7B">
        <w:rPr>
          <w:szCs w:val="24"/>
        </w:rPr>
        <w:t>RODO w celu związanym z postępowaniem o udzielenie zamówienia publicznego</w:t>
      </w:r>
      <w:r w:rsidRPr="00846B7B">
        <w:rPr>
          <w:i/>
          <w:szCs w:val="24"/>
        </w:rPr>
        <w:t xml:space="preserve">: </w:t>
      </w:r>
      <w:r>
        <w:rPr>
          <w:rFonts w:eastAsia="Times New Roman"/>
          <w:b/>
          <w:szCs w:val="24"/>
          <w:lang w:eastAsia="pl-PL"/>
        </w:rPr>
        <w:t>ZP.2710.2.202</w:t>
      </w:r>
      <w:r w:rsidR="00E14533">
        <w:rPr>
          <w:rFonts w:eastAsia="Times New Roman"/>
          <w:b/>
          <w:szCs w:val="24"/>
          <w:lang w:eastAsia="pl-PL"/>
        </w:rPr>
        <w:t>6</w:t>
      </w:r>
      <w:r w:rsidRPr="00846B7B">
        <w:rPr>
          <w:rFonts w:eastAsia="Times New Roman"/>
          <w:b/>
          <w:szCs w:val="24"/>
          <w:lang w:eastAsia="pl-PL"/>
        </w:rPr>
        <w:t xml:space="preserve">  </w:t>
      </w:r>
      <w:r w:rsidRPr="00846B7B">
        <w:rPr>
          <w:color w:val="000000"/>
          <w:szCs w:val="24"/>
        </w:rPr>
        <w:t>pod nazwą:</w:t>
      </w:r>
      <w:r w:rsidRPr="00846B7B">
        <w:rPr>
          <w:b/>
          <w:color w:val="000000"/>
          <w:szCs w:val="24"/>
        </w:rPr>
        <w:t xml:space="preserve"> </w:t>
      </w:r>
    </w:p>
    <w:p w14:paraId="7B8BAF53" w14:textId="77777777" w:rsidR="0098346C" w:rsidRPr="004E66B9" w:rsidRDefault="0098346C" w:rsidP="0098346C">
      <w:pPr>
        <w:tabs>
          <w:tab w:val="left" w:pos="709"/>
        </w:tabs>
        <w:spacing w:line="276" w:lineRule="auto"/>
        <w:jc w:val="center"/>
        <w:rPr>
          <w:rFonts w:eastAsia="Times New Roman"/>
          <w:b/>
          <w:i/>
          <w:iCs/>
          <w:szCs w:val="24"/>
          <w:u w:val="single"/>
          <w14:ligatures w14:val="none"/>
        </w:rPr>
      </w:pPr>
      <w:r w:rsidRPr="004E66B9">
        <w:rPr>
          <w:rFonts w:eastAsia="Times New Roman"/>
          <w:b/>
          <w:i/>
          <w:iCs/>
          <w:szCs w:val="24"/>
          <w:u w:val="single"/>
          <w14:ligatures w14:val="none"/>
        </w:rPr>
        <w:t>Zapewnienie bezpieczeństwa dzieci poprzez przebudowę ciągów komunikacyjnych</w:t>
      </w:r>
    </w:p>
    <w:p w14:paraId="16562112" w14:textId="77777777" w:rsidR="003210C7" w:rsidRPr="003210C7" w:rsidRDefault="003210C7" w:rsidP="0098346C">
      <w:pPr>
        <w:tabs>
          <w:tab w:val="left" w:pos="709"/>
        </w:tabs>
        <w:spacing w:line="276" w:lineRule="auto"/>
        <w:jc w:val="center"/>
        <w:rPr>
          <w:rFonts w:eastAsia="Lucida Sans Unicode"/>
          <w:szCs w:val="24"/>
          <w:u w:val="single"/>
          <w:lang w:eastAsia="pl-PL"/>
          <w14:ligatures w14:val="none"/>
        </w:rPr>
      </w:pPr>
    </w:p>
    <w:p w14:paraId="60854E53" w14:textId="4562EEAF" w:rsidR="00210DF5" w:rsidRPr="00210DF5" w:rsidRDefault="00DC56C1" w:rsidP="00210DF5">
      <w:pPr>
        <w:spacing w:line="276" w:lineRule="auto"/>
        <w:rPr>
          <w:rFonts w:eastAsiaTheme="minorHAnsi" w:cstheme="minorBidi"/>
          <w:kern w:val="2"/>
        </w:rPr>
      </w:pPr>
      <w:r w:rsidRPr="00DC56C1">
        <w:rPr>
          <w:rFonts w:eastAsia="Times New Roman"/>
          <w:szCs w:val="24"/>
          <w:lang w:eastAsia="pl-PL"/>
          <w14:ligatures w14:val="none"/>
        </w:rPr>
        <w:t>prowadzonego</w:t>
      </w:r>
      <w:r w:rsidR="00210DF5" w:rsidRPr="00210DF5">
        <w:rPr>
          <w:rFonts w:eastAsia="Times New Roman"/>
          <w:szCs w:val="24"/>
          <w:lang w:eastAsia="pl-PL"/>
          <w14:ligatures w14:val="none"/>
        </w:rPr>
        <w:t xml:space="preserve"> w trybie podstawowym z możliwością prowadzenia negocjacji - art. 275 ust. 2 ustawy z dnia 11 września 2019 roku Prawo zamówień publicznych (</w:t>
      </w:r>
      <w:proofErr w:type="spellStart"/>
      <w:r w:rsidR="00210DF5" w:rsidRPr="00210DF5">
        <w:rPr>
          <w:rFonts w:eastAsiaTheme="minorHAnsi" w:cstheme="minorBidi"/>
          <w:kern w:val="2"/>
        </w:rPr>
        <w:t>t.j</w:t>
      </w:r>
      <w:proofErr w:type="spellEnd"/>
      <w:r w:rsidR="00CD488A" w:rsidRPr="00CD488A">
        <w:rPr>
          <w:rFonts w:eastAsiaTheme="minorHAnsi" w:cstheme="minorBidi"/>
          <w:kern w:val="2"/>
        </w:rPr>
        <w:t>. Dz. U. z 2024 r. poz. 1320, z 2025 r. poz. 620, 769, 794, 1165, 1173, 1235.</w:t>
      </w:r>
      <w:r w:rsidR="00210DF5" w:rsidRPr="00210DF5">
        <w:rPr>
          <w:rFonts w:eastAsiaTheme="minorHAnsi" w:cstheme="minorBidi"/>
          <w:kern w:val="2"/>
        </w:rPr>
        <w:t>).</w:t>
      </w:r>
    </w:p>
    <w:p w14:paraId="212ED58B" w14:textId="77777777" w:rsidR="00456C90" w:rsidRDefault="00456C90" w:rsidP="00456C90">
      <w:pPr>
        <w:spacing w:line="276" w:lineRule="auto"/>
        <w:rPr>
          <w:rFonts w:eastAsiaTheme="minorEastAsia"/>
          <w:color w:val="000000" w:themeColor="text1"/>
          <w:szCs w:val="24"/>
        </w:rPr>
      </w:pPr>
      <w:r w:rsidRPr="00DC56C1">
        <w:rPr>
          <w:rFonts w:eastAsiaTheme="minorEastAsia"/>
          <w:szCs w:val="24"/>
        </w:rPr>
        <w:t xml:space="preserve">Na podstawie art. 13 Rozporządzenia Parlamentu Europejskiego i Rady (UE) 2016/679 z dnia </w:t>
      </w:r>
      <w:r w:rsidRPr="00846B7B">
        <w:rPr>
          <w:rFonts w:eastAsiaTheme="minorEastAsia"/>
          <w:color w:val="000000" w:themeColor="text1"/>
          <w:szCs w:val="24"/>
        </w:rPr>
        <w:t xml:space="preserve">27 kwietnia 2016 r. w sprawie ochrony osób fizycznych w związku z przetwarzaniem danych osobowych i w sprawie swobodnego przepływu takich danych oraz uchylenia dyrektywy 95/46/WE (ogólne rozporządzenie o ochronie danych), </w:t>
      </w:r>
      <w:proofErr w:type="spellStart"/>
      <w:r w:rsidRPr="00846B7B">
        <w:rPr>
          <w:rFonts w:eastAsiaTheme="minorEastAsia"/>
          <w:color w:val="000000" w:themeColor="text1"/>
          <w:szCs w:val="24"/>
        </w:rPr>
        <w:t>publ</w:t>
      </w:r>
      <w:proofErr w:type="spellEnd"/>
      <w:r w:rsidRPr="00846B7B">
        <w:rPr>
          <w:rFonts w:eastAsiaTheme="minorEastAsia"/>
          <w:color w:val="000000" w:themeColor="text1"/>
          <w:szCs w:val="24"/>
        </w:rPr>
        <w:t>. Dz. Urz. UE L Nr 119, s. 1 informujemy, iż:</w:t>
      </w:r>
    </w:p>
    <w:p w14:paraId="1CC2FEEE" w14:textId="77777777" w:rsidR="00456C90" w:rsidRPr="005A0483" w:rsidRDefault="00456C90" w:rsidP="00456C90">
      <w:pPr>
        <w:tabs>
          <w:tab w:val="left" w:pos="426"/>
        </w:tabs>
        <w:spacing w:line="276" w:lineRule="auto"/>
        <w:rPr>
          <w:rFonts w:eastAsiaTheme="minorEastAsia"/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1) </w:t>
      </w:r>
      <w:r w:rsidRPr="005A0483">
        <w:rPr>
          <w:rFonts w:eastAsia="Times New Roman"/>
          <w:bCs/>
          <w:kern w:val="1"/>
          <w:szCs w:val="24"/>
          <w:lang w:eastAsia="ar-SA"/>
        </w:rPr>
        <w:t>Administratorem Pani/Pana danych osobowych jest</w:t>
      </w:r>
      <w:r w:rsidRPr="005A0483">
        <w:rPr>
          <w:rFonts w:eastAsia="Times New Roman"/>
          <w:b/>
          <w:bCs/>
          <w:kern w:val="1"/>
          <w:szCs w:val="24"/>
          <w:lang w:eastAsia="ar-SA"/>
        </w:rPr>
        <w:t xml:space="preserve"> </w:t>
      </w:r>
      <w:r w:rsidRPr="005A0483">
        <w:rPr>
          <w:rFonts w:eastAsia="Times New Roman"/>
          <w:bCs/>
          <w:kern w:val="1"/>
          <w:szCs w:val="24"/>
          <w:lang w:eastAsia="ar-SA"/>
        </w:rPr>
        <w:t>Gmina Wieniawa (adres: Kochanowskiego 88, 26-432 Wieniawa, telefon 48 673-00-01</w:t>
      </w:r>
    </w:p>
    <w:p w14:paraId="7FBAA43C" w14:textId="77777777" w:rsidR="00456C90" w:rsidRPr="005A0483" w:rsidRDefault="00456C90" w:rsidP="00456C90">
      <w:pPr>
        <w:spacing w:line="276" w:lineRule="auto"/>
        <w:jc w:val="left"/>
        <w:rPr>
          <w:szCs w:val="24"/>
        </w:rPr>
      </w:pPr>
      <w:r w:rsidRPr="005A0483">
        <w:rPr>
          <w:szCs w:val="24"/>
        </w:rPr>
        <w:t xml:space="preserve">2)  W sprawach z zakresu ochrony danych osobowych mogą Państwo kontaktować się </w:t>
      </w:r>
      <w:r w:rsidRPr="005A0483">
        <w:rPr>
          <w:szCs w:val="24"/>
        </w:rPr>
        <w:br/>
        <w:t>z Inspektorem Ochrony Danych pod adresem e-mail: iod@gminawieniawa.pl</w:t>
      </w:r>
    </w:p>
    <w:p w14:paraId="363B7F58" w14:textId="77777777" w:rsidR="00456C90" w:rsidRPr="00846B7B" w:rsidRDefault="00456C90" w:rsidP="00456C90">
      <w:pPr>
        <w:keepNext/>
        <w:tabs>
          <w:tab w:val="num" w:pos="432"/>
        </w:tabs>
        <w:suppressAutoHyphens/>
        <w:spacing w:line="276" w:lineRule="auto"/>
        <w:outlineLvl w:val="0"/>
        <w:rPr>
          <w:rFonts w:eastAsiaTheme="minorEastAsia"/>
          <w:color w:val="000000" w:themeColor="text1"/>
          <w:szCs w:val="24"/>
        </w:rPr>
      </w:pPr>
      <w:r w:rsidRPr="00846B7B">
        <w:rPr>
          <w:rFonts w:eastAsiaTheme="minorEastAsia"/>
          <w:color w:val="000000" w:themeColor="text1"/>
          <w:szCs w:val="24"/>
        </w:rPr>
        <w:t xml:space="preserve">3)  Dane osobowe będą przetwarzane w celu realizacji umowy cywilnoprawnej. </w:t>
      </w:r>
    </w:p>
    <w:p w14:paraId="23911C07" w14:textId="77777777" w:rsidR="00456C90" w:rsidRPr="00846B7B" w:rsidRDefault="00456C90" w:rsidP="00456C90">
      <w:pPr>
        <w:spacing w:line="276" w:lineRule="auto"/>
        <w:rPr>
          <w:rFonts w:eastAsiaTheme="minorEastAsia"/>
          <w:color w:val="000000" w:themeColor="text1"/>
          <w:szCs w:val="24"/>
        </w:rPr>
      </w:pPr>
      <w:r w:rsidRPr="00846B7B">
        <w:rPr>
          <w:rFonts w:eastAsiaTheme="minorEastAsia"/>
          <w:color w:val="000000" w:themeColor="text1"/>
          <w:szCs w:val="24"/>
        </w:rPr>
        <w:t xml:space="preserve">4) Dane osobowe będą przetwarzane przez okres niezbędny do realizacji ww. celu </w:t>
      </w:r>
      <w:r w:rsidRPr="00846B7B">
        <w:rPr>
          <w:szCs w:val="24"/>
        </w:rPr>
        <w:br/>
      </w:r>
      <w:r w:rsidRPr="00846B7B">
        <w:rPr>
          <w:rFonts w:eastAsiaTheme="minorEastAsia"/>
          <w:color w:val="000000" w:themeColor="text1"/>
          <w:szCs w:val="24"/>
        </w:rPr>
        <w:t xml:space="preserve">z uwzględnieniem okresów przechowywania określonych w przepisach odrębnych, w tym przepisów archiwalnych.  </w:t>
      </w:r>
    </w:p>
    <w:p w14:paraId="10ECEFD8" w14:textId="77777777" w:rsidR="00456C90" w:rsidRPr="00846B7B" w:rsidRDefault="00456C90" w:rsidP="00456C90">
      <w:pPr>
        <w:tabs>
          <w:tab w:val="left" w:pos="142"/>
        </w:tabs>
        <w:spacing w:line="276" w:lineRule="auto"/>
        <w:rPr>
          <w:rFonts w:eastAsiaTheme="minorEastAsia"/>
          <w:color w:val="000000" w:themeColor="text1"/>
          <w:szCs w:val="24"/>
        </w:rPr>
      </w:pPr>
      <w:r w:rsidRPr="00846B7B">
        <w:rPr>
          <w:rFonts w:eastAsiaTheme="minorEastAsia"/>
          <w:color w:val="000000" w:themeColor="text1"/>
          <w:szCs w:val="24"/>
        </w:rPr>
        <w:t>5) Podstawą prawną przetwarzania danych jest art. 6 ust. 1 lit. b) ww. rozporządzenia.</w:t>
      </w:r>
    </w:p>
    <w:p w14:paraId="6CB9E6E4" w14:textId="77777777" w:rsidR="00456C90" w:rsidRPr="00846B7B" w:rsidRDefault="00456C90" w:rsidP="00456C90">
      <w:pPr>
        <w:spacing w:line="276" w:lineRule="auto"/>
        <w:rPr>
          <w:rFonts w:eastAsiaTheme="minorEastAsia"/>
          <w:color w:val="000000" w:themeColor="text1"/>
          <w:szCs w:val="24"/>
        </w:rPr>
      </w:pPr>
      <w:r w:rsidRPr="00846B7B">
        <w:rPr>
          <w:rFonts w:eastAsiaTheme="minorEastAsia"/>
          <w:color w:val="000000" w:themeColor="text1"/>
          <w:szCs w:val="24"/>
        </w:rPr>
        <w:t xml:space="preserve">6) Odbiorcami Pani/Pana danych będą podmioty, które na podstawie zawartych umów przetwarzają dane osobowe w imieniu Administratora. </w:t>
      </w:r>
    </w:p>
    <w:p w14:paraId="32DBA639" w14:textId="77777777" w:rsidR="00456C90" w:rsidRPr="00846B7B" w:rsidRDefault="00456C90" w:rsidP="00456C90">
      <w:pPr>
        <w:spacing w:line="276" w:lineRule="auto"/>
        <w:rPr>
          <w:rFonts w:eastAsiaTheme="minorEastAsia"/>
          <w:color w:val="000000" w:themeColor="text1"/>
          <w:szCs w:val="24"/>
        </w:rPr>
      </w:pPr>
      <w:r w:rsidRPr="00846B7B">
        <w:rPr>
          <w:rFonts w:eastAsiaTheme="minorEastAsia"/>
          <w:color w:val="000000" w:themeColor="text1"/>
          <w:szCs w:val="24"/>
        </w:rPr>
        <w:t>Osoba, której dane dotyczą ma prawo do:</w:t>
      </w:r>
    </w:p>
    <w:p w14:paraId="2F84BA0A" w14:textId="77777777" w:rsidR="00456C90" w:rsidRPr="00846B7B" w:rsidRDefault="00456C90" w:rsidP="00456C90">
      <w:pPr>
        <w:spacing w:line="276" w:lineRule="auto"/>
        <w:ind w:left="284" w:hanging="142"/>
        <w:rPr>
          <w:rFonts w:eastAsiaTheme="minorEastAsia"/>
          <w:color w:val="000000" w:themeColor="text1"/>
          <w:szCs w:val="24"/>
        </w:rPr>
      </w:pPr>
      <w:r w:rsidRPr="00846B7B">
        <w:rPr>
          <w:rFonts w:eastAsiaTheme="minorEastAsia"/>
          <w:color w:val="000000" w:themeColor="text1"/>
          <w:szCs w:val="24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11E1E99A" w14:textId="77777777" w:rsidR="00456C90" w:rsidRPr="00846B7B" w:rsidRDefault="00456C90" w:rsidP="00456C90">
      <w:pPr>
        <w:spacing w:line="276" w:lineRule="auto"/>
        <w:ind w:left="284" w:hanging="142"/>
        <w:rPr>
          <w:rFonts w:eastAsiaTheme="minorEastAsia"/>
          <w:color w:val="000000" w:themeColor="text1"/>
          <w:szCs w:val="24"/>
        </w:rPr>
      </w:pPr>
      <w:r w:rsidRPr="00846B7B">
        <w:rPr>
          <w:rFonts w:eastAsiaTheme="minorEastAsia"/>
          <w:color w:val="000000" w:themeColor="text1"/>
          <w:szCs w:val="24"/>
        </w:rPr>
        <w:t>- wniesienia skargi do organu nadzorczego w przypadku, gdy przetwarzanie danych odbywa się z naruszeniem przepisów powyższego rozporządzenia tj. Prezesa Ochrony Danych Osobowych, ul. Stawki 2, 00-193 Warszawa</w:t>
      </w:r>
    </w:p>
    <w:p w14:paraId="22CB75DD" w14:textId="77777777" w:rsidR="00456C90" w:rsidRPr="00846B7B" w:rsidRDefault="00456C90" w:rsidP="00456C90">
      <w:pPr>
        <w:spacing w:line="276" w:lineRule="auto"/>
        <w:rPr>
          <w:rFonts w:eastAsiaTheme="minorEastAsia"/>
          <w:color w:val="000000" w:themeColor="text1"/>
          <w:szCs w:val="24"/>
        </w:rPr>
      </w:pPr>
      <w:r w:rsidRPr="00846B7B">
        <w:rPr>
          <w:rFonts w:eastAsiaTheme="minorEastAsia"/>
          <w:color w:val="000000" w:themeColor="text1"/>
          <w:szCs w:val="24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72756C9C" w14:textId="77777777" w:rsidR="00456C90" w:rsidRPr="00846B7B" w:rsidRDefault="00456C90" w:rsidP="00456C90">
      <w:pPr>
        <w:spacing w:line="276" w:lineRule="auto"/>
        <w:rPr>
          <w:rFonts w:eastAsiaTheme="minorEastAsia"/>
          <w:color w:val="000000" w:themeColor="text1"/>
          <w:szCs w:val="24"/>
        </w:rPr>
      </w:pPr>
      <w:r w:rsidRPr="00846B7B">
        <w:rPr>
          <w:rFonts w:eastAsiaTheme="minorEastAsia"/>
          <w:color w:val="000000" w:themeColor="text1"/>
          <w:szCs w:val="24"/>
        </w:rPr>
        <w:lastRenderedPageBreak/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14:paraId="1DD487E6" w14:textId="77777777" w:rsidR="00456C90" w:rsidRPr="00846B7B" w:rsidRDefault="00456C90" w:rsidP="00456C90">
      <w:pPr>
        <w:spacing w:line="276" w:lineRule="auto"/>
        <w:rPr>
          <w:szCs w:val="24"/>
        </w:rPr>
      </w:pPr>
      <w:r w:rsidRPr="00846B7B">
        <w:rPr>
          <w:szCs w:val="24"/>
        </w:rPr>
        <w:t xml:space="preserve"> </w:t>
      </w:r>
    </w:p>
    <w:p w14:paraId="7D6E3354" w14:textId="68C2BFE3" w:rsidR="00456C90" w:rsidRPr="006657F9" w:rsidRDefault="00456C90" w:rsidP="00456C90">
      <w:pPr>
        <w:pStyle w:val="Normalny1"/>
        <w:spacing w:after="0" w:line="276" w:lineRule="auto"/>
        <w:ind w:right="70"/>
        <w:jc w:val="both"/>
        <w:rPr>
          <w:rFonts w:ascii="Times New Roman" w:hAnsi="Times New Roman" w:cs="Times New Roman"/>
          <w:i/>
          <w:color w:val="EE0000"/>
          <w:sz w:val="24"/>
          <w:szCs w:val="24"/>
        </w:rPr>
      </w:pPr>
    </w:p>
    <w:p w14:paraId="496A0D4C" w14:textId="77777777" w:rsidR="00203A7C" w:rsidRDefault="00203A7C" w:rsidP="00660849">
      <w:pPr>
        <w:spacing w:line="240" w:lineRule="auto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1904BCEB" w14:textId="77777777" w:rsidR="00203A7C" w:rsidRDefault="00203A7C" w:rsidP="00203A7C">
      <w:pPr>
        <w:spacing w:line="240" w:lineRule="auto"/>
        <w:ind w:left="2124" w:firstLine="708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1793722F" w14:textId="77777777" w:rsidR="00061316" w:rsidRDefault="00061316" w:rsidP="00203A7C">
      <w:pPr>
        <w:spacing w:line="240" w:lineRule="auto"/>
        <w:ind w:left="2124" w:firstLine="708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4D9E21CE" w14:textId="77777777" w:rsidR="00061316" w:rsidRDefault="00061316" w:rsidP="00203A7C">
      <w:pPr>
        <w:spacing w:line="240" w:lineRule="auto"/>
        <w:ind w:left="2124" w:firstLine="708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2CAF8448" w14:textId="77777777" w:rsidR="00203A7C" w:rsidRDefault="00203A7C" w:rsidP="00203A7C">
      <w:pPr>
        <w:spacing w:line="240" w:lineRule="auto"/>
        <w:ind w:left="2124" w:firstLine="708"/>
        <w:rPr>
          <w:rFonts w:ascii="Calibri" w:eastAsia="Arial Unicode MS" w:hAnsi="Calibri" w:cs="Calibri"/>
          <w:bCs/>
          <w:szCs w:val="24"/>
          <w:lang w:eastAsia="ar-SA"/>
          <w14:ligatures w14:val="none"/>
        </w:rPr>
      </w:pPr>
    </w:p>
    <w:p w14:paraId="2B36411E" w14:textId="77777777" w:rsidR="00061316" w:rsidRPr="00602B02" w:rsidRDefault="00061316" w:rsidP="00061316">
      <w:pPr>
        <w:spacing w:line="240" w:lineRule="auto"/>
        <w:rPr>
          <w:rFonts w:asciiTheme="minorHAnsi" w:eastAsia="Arial Unicode MS" w:hAnsiTheme="minorHAnsi" w:cs="Calibri"/>
          <w:szCs w:val="24"/>
          <w:lang w:eastAsia="ar-SA"/>
        </w:rPr>
      </w:pPr>
      <w:r w:rsidRPr="00602B02">
        <w:rPr>
          <w:rFonts w:ascii="Calibri" w:eastAsiaTheme="minorHAnsi" w:hAnsi="Calibri" w:cs="Calibri"/>
          <w:b/>
          <w:i/>
          <w:kern w:val="2"/>
          <w:sz w:val="22"/>
        </w:rPr>
        <w:t>Dokument należy podpisać kwalifikowanym podpisem elektronicznym/profilem zaufanym/podpisem osobistym</w:t>
      </w:r>
    </w:p>
    <w:p w14:paraId="5D8508C5" w14:textId="77777777" w:rsidR="00203A7C" w:rsidRDefault="00203A7C" w:rsidP="00203A7C">
      <w:pPr>
        <w:spacing w:line="240" w:lineRule="auto"/>
        <w:rPr>
          <w:iCs/>
          <w:szCs w:val="24"/>
        </w:rPr>
      </w:pPr>
    </w:p>
    <w:p w14:paraId="23182CE2" w14:textId="77777777" w:rsidR="00823713" w:rsidRPr="00BE4861" w:rsidRDefault="00823713" w:rsidP="00BE4861"/>
    <w:sectPr w:rsidR="00823713" w:rsidRPr="00BE4861" w:rsidSect="0098346C">
      <w:headerReference w:type="default" r:id="rId7"/>
      <w:footerReference w:type="default" r:id="rId8"/>
      <w:pgSz w:w="11906" w:h="16838"/>
      <w:pgMar w:top="1843" w:right="1417" w:bottom="1417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644FF" w14:textId="77777777" w:rsidR="00D31FA3" w:rsidRDefault="00D31FA3" w:rsidP="00105E57">
      <w:pPr>
        <w:spacing w:line="240" w:lineRule="auto"/>
      </w:pPr>
      <w:r>
        <w:separator/>
      </w:r>
    </w:p>
  </w:endnote>
  <w:endnote w:type="continuationSeparator" w:id="0">
    <w:p w14:paraId="6CF210E4" w14:textId="77777777" w:rsidR="00D31FA3" w:rsidRDefault="00D31FA3" w:rsidP="0010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1C320" w14:textId="77777777" w:rsidR="0098346C" w:rsidRPr="00F26194" w:rsidRDefault="0098346C" w:rsidP="0098346C">
    <w:pPr>
      <w:pStyle w:val="Stopka"/>
      <w:jc w:val="center"/>
      <w:rPr>
        <w:b/>
        <w:bCs/>
        <w:sz w:val="16"/>
        <w:szCs w:val="16"/>
      </w:rPr>
    </w:pPr>
    <w:bookmarkStart w:id="1" w:name="_Hlk201050521"/>
    <w:bookmarkStart w:id="2" w:name="_Hlk201050522"/>
    <w:r w:rsidRPr="00F26194">
      <w:rPr>
        <w:b/>
        <w:bCs/>
        <w:sz w:val="16"/>
        <w:szCs w:val="16"/>
      </w:rPr>
      <w:t>ZP.2710.2.202</w:t>
    </w:r>
    <w:bookmarkEnd w:id="1"/>
    <w:bookmarkEnd w:id="2"/>
    <w:r w:rsidRPr="00F26194">
      <w:rPr>
        <w:b/>
        <w:bCs/>
        <w:sz w:val="16"/>
        <w:szCs w:val="16"/>
      </w:rPr>
      <w:t>6</w:t>
    </w:r>
  </w:p>
  <w:p w14:paraId="5037A047" w14:textId="77777777" w:rsidR="0098346C" w:rsidRPr="00F26194" w:rsidRDefault="0098346C" w:rsidP="0098346C">
    <w:pPr>
      <w:tabs>
        <w:tab w:val="left" w:pos="709"/>
      </w:tabs>
      <w:spacing w:line="276" w:lineRule="auto"/>
      <w:jc w:val="center"/>
      <w:rPr>
        <w:rFonts w:eastAsia="Lucida Sans Unicode"/>
        <w:sz w:val="16"/>
        <w:szCs w:val="16"/>
        <w:lang w:eastAsia="pl-PL"/>
        <w14:ligatures w14:val="none"/>
      </w:rPr>
    </w:pPr>
    <w:r w:rsidRPr="009B35C9">
      <w:rPr>
        <w:rFonts w:eastAsia="Times New Roman"/>
        <w:b/>
        <w:i/>
        <w:iCs/>
        <w:sz w:val="16"/>
        <w:szCs w:val="16"/>
        <w14:ligatures w14:val="none"/>
      </w:rPr>
      <w:t>Zapewnienie bezpieczeństwa dzieci poprzez przebudowę ciągów komunikacyjnych</w:t>
    </w:r>
  </w:p>
  <w:p w14:paraId="3CA0A6A1" w14:textId="4E2BBBD5" w:rsidR="004C2899" w:rsidRPr="0098346C" w:rsidRDefault="004C2899" w:rsidP="0098346C">
    <w:pPr>
      <w:pStyle w:val="Stopka"/>
      <w:rPr>
        <w:rFonts w:eastAsia="Lucida Sans Unicode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1D890" w14:textId="77777777" w:rsidR="00D31FA3" w:rsidRDefault="00D31FA3" w:rsidP="00105E57">
      <w:pPr>
        <w:spacing w:line="240" w:lineRule="auto"/>
      </w:pPr>
      <w:bookmarkStart w:id="0" w:name="_Hlk144021887"/>
      <w:bookmarkEnd w:id="0"/>
      <w:r>
        <w:separator/>
      </w:r>
    </w:p>
  </w:footnote>
  <w:footnote w:type="continuationSeparator" w:id="0">
    <w:p w14:paraId="0B689629" w14:textId="77777777" w:rsidR="00D31FA3" w:rsidRDefault="00D31FA3" w:rsidP="00105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362B" w14:textId="6BD838B6" w:rsidR="00FF425D" w:rsidRDefault="000F116A" w:rsidP="00F814F2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line="240" w:lineRule="auto"/>
      <w:jc w:val="center"/>
      <w:rPr>
        <w:rFonts w:eastAsia="Times New Roman"/>
        <w:sz w:val="16"/>
        <w:szCs w:val="16"/>
        <w:lang w:val="en-US" w:eastAsia="x-none"/>
        <w14:ligatures w14:val="none"/>
      </w:rPr>
    </w:pPr>
    <w:r>
      <w:rPr>
        <w:noProof/>
      </w:rPr>
      <w:drawing>
        <wp:inline distT="0" distB="0" distL="0" distR="0" wp14:anchorId="610486CA" wp14:editId="05B3EA26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662C8F" w14:textId="006581B1" w:rsidR="000F116A" w:rsidRPr="000F116A" w:rsidRDefault="000F116A" w:rsidP="000F116A">
    <w:pPr>
      <w:tabs>
        <w:tab w:val="center" w:pos="4524"/>
        <w:tab w:val="right" w:pos="9072"/>
      </w:tabs>
      <w:spacing w:line="240" w:lineRule="auto"/>
      <w:jc w:val="center"/>
    </w:pPr>
    <w:r w:rsidRPr="0047569C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16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04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48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92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936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08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24"/>
        </w:tabs>
        <w:ind w:left="1224" w:hanging="1584"/>
      </w:pPr>
    </w:lvl>
  </w:abstractNum>
  <w:abstractNum w:abstractNumId="1" w15:restartNumberingAfterBreak="0">
    <w:nsid w:val="00000002"/>
    <w:multiLevelType w:val="multi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8ED282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eastAsia="SimSun" w:hAnsi="Times New Roman" w:cs="Times New Roman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lang w:val="pl-P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45" w:hanging="360"/>
      </w:pPr>
      <w:rPr>
        <w:rFonts w:eastAsia="Times New Roman" w:hint="default"/>
        <w:b w:val="0"/>
        <w:bCs w:val="0"/>
        <w:color w:val="000000"/>
        <w:kern w:val="1"/>
        <w:lang w:val="pl-PL"/>
      </w:r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2" w:hanging="495"/>
      </w:pPr>
      <w:rPr>
        <w:b w:val="0"/>
        <w:b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  <w:bCs w:val="0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b w:val="0"/>
        <w:bCs w:val="0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  <w:bCs w:val="0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b w:val="0"/>
        <w:bCs w:val="0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b w:val="0"/>
        <w:bCs w:val="0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b w:val="0"/>
        <w:bCs w:val="0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b w:val="0"/>
        <w:bCs w:val="0"/>
        <w:lang w:val="pl-PL"/>
      </w:rPr>
    </w:lvl>
  </w:abstractNum>
  <w:abstractNum w:abstractNumId="6" w15:restartNumberingAfterBreak="0">
    <w:nsid w:val="04572774"/>
    <w:multiLevelType w:val="hybridMultilevel"/>
    <w:tmpl w:val="BA1E9774"/>
    <w:lvl w:ilvl="0" w:tplc="192604E2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838CF9B8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ACEC5320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7C08C10A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44FE2CB6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98BE372A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BF02228C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D0746A84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4B41B4C"/>
    <w:multiLevelType w:val="hybridMultilevel"/>
    <w:tmpl w:val="EC88B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BB37FC"/>
    <w:multiLevelType w:val="hybridMultilevel"/>
    <w:tmpl w:val="E9E47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2739A"/>
    <w:multiLevelType w:val="multilevel"/>
    <w:tmpl w:val="E50C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9"/>
      <w:numFmt w:val="decimal"/>
      <w:lvlText w:val="%2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0B144043"/>
    <w:multiLevelType w:val="hybridMultilevel"/>
    <w:tmpl w:val="6B9A89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81E1F"/>
    <w:multiLevelType w:val="hybridMultilevel"/>
    <w:tmpl w:val="9536C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AF05CC"/>
    <w:multiLevelType w:val="hybridMultilevel"/>
    <w:tmpl w:val="00B0B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391169"/>
    <w:multiLevelType w:val="hybridMultilevel"/>
    <w:tmpl w:val="1E70F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B7811"/>
    <w:multiLevelType w:val="hybridMultilevel"/>
    <w:tmpl w:val="CE2284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3A41A3"/>
    <w:multiLevelType w:val="multilevel"/>
    <w:tmpl w:val="75B89D2E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C122171"/>
    <w:multiLevelType w:val="hybridMultilevel"/>
    <w:tmpl w:val="395024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A2440"/>
    <w:multiLevelType w:val="hybridMultilevel"/>
    <w:tmpl w:val="2C38B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9D46E2"/>
    <w:multiLevelType w:val="hybridMultilevel"/>
    <w:tmpl w:val="0892084E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212675"/>
    <w:multiLevelType w:val="hybridMultilevel"/>
    <w:tmpl w:val="AE4C04B6"/>
    <w:lvl w:ilvl="0" w:tplc="1F0ED7C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5C7012"/>
    <w:multiLevelType w:val="hybridMultilevel"/>
    <w:tmpl w:val="47B67E9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1">
      <w:start w:val="1"/>
      <w:numFmt w:val="decimal"/>
      <w:lvlText w:val="%2)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246F728F"/>
    <w:multiLevelType w:val="hybridMultilevel"/>
    <w:tmpl w:val="5D2843C8"/>
    <w:lvl w:ilvl="0" w:tplc="DEDAE1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57C3211"/>
    <w:multiLevelType w:val="hybridMultilevel"/>
    <w:tmpl w:val="CA246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9B5401"/>
    <w:multiLevelType w:val="hybridMultilevel"/>
    <w:tmpl w:val="529240E0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73123"/>
    <w:multiLevelType w:val="hybridMultilevel"/>
    <w:tmpl w:val="A8CAC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763BB5"/>
    <w:multiLevelType w:val="hybridMultilevel"/>
    <w:tmpl w:val="443E8B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AF3C09"/>
    <w:multiLevelType w:val="hybridMultilevel"/>
    <w:tmpl w:val="BC4652A8"/>
    <w:name w:val="WW8Num112"/>
    <w:lvl w:ilvl="0" w:tplc="23446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3016F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F697B82"/>
    <w:multiLevelType w:val="multilevel"/>
    <w:tmpl w:val="4A20201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1414549"/>
    <w:multiLevelType w:val="hybridMultilevel"/>
    <w:tmpl w:val="8FDC6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7F7315D"/>
    <w:multiLevelType w:val="hybridMultilevel"/>
    <w:tmpl w:val="DA685962"/>
    <w:name w:val="WW8Num1622"/>
    <w:lvl w:ilvl="0" w:tplc="11FEA64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9ED6CC6"/>
    <w:multiLevelType w:val="hybridMultilevel"/>
    <w:tmpl w:val="747881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1B4C16"/>
    <w:multiLevelType w:val="hybridMultilevel"/>
    <w:tmpl w:val="680292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ABC0B14"/>
    <w:multiLevelType w:val="hybridMultilevel"/>
    <w:tmpl w:val="5EBA6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E4462E"/>
    <w:multiLevelType w:val="hybridMultilevel"/>
    <w:tmpl w:val="1A4C5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34E97"/>
    <w:multiLevelType w:val="hybridMultilevel"/>
    <w:tmpl w:val="67745FBC"/>
    <w:lvl w:ilvl="0" w:tplc="73C6F8F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2E46EA3"/>
    <w:multiLevelType w:val="hybridMultilevel"/>
    <w:tmpl w:val="4D6EC822"/>
    <w:lvl w:ilvl="0" w:tplc="1EA03E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EC6501"/>
    <w:multiLevelType w:val="hybridMultilevel"/>
    <w:tmpl w:val="5DECC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EE0EC7"/>
    <w:multiLevelType w:val="hybridMultilevel"/>
    <w:tmpl w:val="1E62F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692169"/>
    <w:multiLevelType w:val="hybridMultilevel"/>
    <w:tmpl w:val="E5963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987F50"/>
    <w:multiLevelType w:val="hybridMultilevel"/>
    <w:tmpl w:val="35509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0B675C"/>
    <w:multiLevelType w:val="multilevel"/>
    <w:tmpl w:val="7BEC78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49A741C8"/>
    <w:multiLevelType w:val="hybridMultilevel"/>
    <w:tmpl w:val="96C6B3CA"/>
    <w:lvl w:ilvl="0" w:tplc="DEDAE1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9F6170F"/>
    <w:multiLevelType w:val="hybridMultilevel"/>
    <w:tmpl w:val="D32A8170"/>
    <w:lvl w:ilvl="0" w:tplc="F064B24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26601A"/>
    <w:multiLevelType w:val="hybridMultilevel"/>
    <w:tmpl w:val="F5263434"/>
    <w:lvl w:ilvl="0" w:tplc="3DCADE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Arial" w:hint="default"/>
        <w:sz w:val="20"/>
      </w:rPr>
    </w:lvl>
    <w:lvl w:ilvl="1" w:tplc="F7A87852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Aria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E682D0F"/>
    <w:multiLevelType w:val="hybridMultilevel"/>
    <w:tmpl w:val="924E3748"/>
    <w:lvl w:ilvl="0" w:tplc="9D462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EDF7954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1184C27"/>
    <w:multiLevelType w:val="hybridMultilevel"/>
    <w:tmpl w:val="8EF82A2A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21B68CF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2" w:tplc="DD48A48C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BE50A9"/>
    <w:multiLevelType w:val="hybridMultilevel"/>
    <w:tmpl w:val="4D483592"/>
    <w:lvl w:ilvl="0" w:tplc="04150011">
      <w:start w:val="1"/>
      <w:numFmt w:val="decimal"/>
      <w:lvlText w:val="%1)"/>
      <w:lvlJc w:val="left"/>
      <w:pPr>
        <w:ind w:left="6171" w:hanging="360"/>
      </w:pPr>
    </w:lvl>
    <w:lvl w:ilvl="1" w:tplc="04150019" w:tentative="1">
      <w:start w:val="1"/>
      <w:numFmt w:val="lowerLetter"/>
      <w:lvlText w:val="%2."/>
      <w:lvlJc w:val="left"/>
      <w:pPr>
        <w:ind w:left="6891" w:hanging="360"/>
      </w:pPr>
    </w:lvl>
    <w:lvl w:ilvl="2" w:tplc="0415001B" w:tentative="1">
      <w:start w:val="1"/>
      <w:numFmt w:val="lowerRoman"/>
      <w:lvlText w:val="%3."/>
      <w:lvlJc w:val="right"/>
      <w:pPr>
        <w:ind w:left="7611" w:hanging="180"/>
      </w:pPr>
    </w:lvl>
    <w:lvl w:ilvl="3" w:tplc="0415000F" w:tentative="1">
      <w:start w:val="1"/>
      <w:numFmt w:val="decimal"/>
      <w:lvlText w:val="%4."/>
      <w:lvlJc w:val="left"/>
      <w:pPr>
        <w:ind w:left="8331" w:hanging="360"/>
      </w:pPr>
    </w:lvl>
    <w:lvl w:ilvl="4" w:tplc="04150019" w:tentative="1">
      <w:start w:val="1"/>
      <w:numFmt w:val="lowerLetter"/>
      <w:lvlText w:val="%5."/>
      <w:lvlJc w:val="left"/>
      <w:pPr>
        <w:ind w:left="9051" w:hanging="360"/>
      </w:pPr>
    </w:lvl>
    <w:lvl w:ilvl="5" w:tplc="0415001B" w:tentative="1">
      <w:start w:val="1"/>
      <w:numFmt w:val="lowerRoman"/>
      <w:lvlText w:val="%6."/>
      <w:lvlJc w:val="right"/>
      <w:pPr>
        <w:ind w:left="9771" w:hanging="180"/>
      </w:pPr>
    </w:lvl>
    <w:lvl w:ilvl="6" w:tplc="0415000F" w:tentative="1">
      <w:start w:val="1"/>
      <w:numFmt w:val="decimal"/>
      <w:lvlText w:val="%7."/>
      <w:lvlJc w:val="left"/>
      <w:pPr>
        <w:ind w:left="10491" w:hanging="360"/>
      </w:pPr>
    </w:lvl>
    <w:lvl w:ilvl="7" w:tplc="04150019" w:tentative="1">
      <w:start w:val="1"/>
      <w:numFmt w:val="lowerLetter"/>
      <w:lvlText w:val="%8."/>
      <w:lvlJc w:val="left"/>
      <w:pPr>
        <w:ind w:left="11211" w:hanging="360"/>
      </w:pPr>
    </w:lvl>
    <w:lvl w:ilvl="8" w:tplc="0415001B" w:tentative="1">
      <w:start w:val="1"/>
      <w:numFmt w:val="lowerRoman"/>
      <w:lvlText w:val="%9."/>
      <w:lvlJc w:val="right"/>
      <w:pPr>
        <w:ind w:left="11931" w:hanging="180"/>
      </w:pPr>
    </w:lvl>
  </w:abstractNum>
  <w:abstractNum w:abstractNumId="51" w15:restartNumberingAfterBreak="0">
    <w:nsid w:val="55C8155D"/>
    <w:multiLevelType w:val="multilevel"/>
    <w:tmpl w:val="8A0EA3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9EA3155"/>
    <w:multiLevelType w:val="hybridMultilevel"/>
    <w:tmpl w:val="8DFA3122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C313AC"/>
    <w:multiLevelType w:val="hybridMultilevel"/>
    <w:tmpl w:val="6292EA8E"/>
    <w:lvl w:ilvl="0" w:tplc="FFFFFFFF">
      <w:start w:val="1"/>
      <w:numFmt w:val="upperLetter"/>
      <w:lvlText w:val="%1."/>
      <w:lvlJc w:val="left"/>
      <w:pPr>
        <w:ind w:left="683" w:hanging="428"/>
      </w:pPr>
      <w:rPr>
        <w:rFonts w:asciiTheme="minorHAnsi" w:eastAsia="Times New Roman" w:hAnsiTheme="minorHAnsi" w:cstheme="minorHAnsi"/>
        <w:b/>
        <w:bCs/>
        <w:i w:val="0"/>
        <w:iCs w:val="0"/>
        <w:spacing w:val="-1"/>
        <w:w w:val="99"/>
        <w:sz w:val="24"/>
        <w:szCs w:val="24"/>
        <w:lang w:val="pl-PL" w:eastAsia="en-US" w:bidi="ar-SA"/>
      </w:rPr>
    </w:lvl>
    <w:lvl w:ilvl="1" w:tplc="D250E016">
      <w:start w:val="1"/>
      <w:numFmt w:val="decimal"/>
      <w:lvlText w:val="%2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2" w:tplc="FFFFFFFF">
      <w:numFmt w:val="bullet"/>
      <w:lvlText w:val="•"/>
      <w:lvlJc w:val="left"/>
      <w:pPr>
        <w:ind w:left="199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01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055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11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60BA1DD5"/>
    <w:multiLevelType w:val="hybridMultilevel"/>
    <w:tmpl w:val="D0F608BC"/>
    <w:lvl w:ilvl="0" w:tplc="00000006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69623F9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F46C4C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 w15:restartNumberingAfterBreak="0">
    <w:nsid w:val="60F7304C"/>
    <w:multiLevelType w:val="hybridMultilevel"/>
    <w:tmpl w:val="C848E4DE"/>
    <w:lvl w:ilvl="0" w:tplc="C5C6FA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2400E7D"/>
    <w:multiLevelType w:val="multilevel"/>
    <w:tmpl w:val="15A0130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68026DAE"/>
    <w:multiLevelType w:val="hybridMultilevel"/>
    <w:tmpl w:val="D0FCF4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7520E8"/>
    <w:multiLevelType w:val="hybridMultilevel"/>
    <w:tmpl w:val="3F7CCADE"/>
    <w:lvl w:ilvl="0" w:tplc="4BA8D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5239C1"/>
    <w:multiLevelType w:val="hybridMultilevel"/>
    <w:tmpl w:val="AABC5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0F6654A"/>
    <w:multiLevelType w:val="hybridMultilevel"/>
    <w:tmpl w:val="6C149D3C"/>
    <w:lvl w:ilvl="0" w:tplc="790C3E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FF4308"/>
    <w:multiLevelType w:val="hybridMultilevel"/>
    <w:tmpl w:val="2C38B4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1BD32F4"/>
    <w:multiLevelType w:val="hybridMultilevel"/>
    <w:tmpl w:val="ECBEC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DE5FD4"/>
    <w:multiLevelType w:val="hybridMultilevel"/>
    <w:tmpl w:val="018C90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7561C2"/>
    <w:multiLevelType w:val="multilevel"/>
    <w:tmpl w:val="56A45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6" w15:restartNumberingAfterBreak="0">
    <w:nsid w:val="76380D54"/>
    <w:multiLevelType w:val="hybridMultilevel"/>
    <w:tmpl w:val="EFDE96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75122BC"/>
    <w:multiLevelType w:val="hybridMultilevel"/>
    <w:tmpl w:val="58DA052C"/>
    <w:lvl w:ilvl="0" w:tplc="2D74028C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1C150C"/>
    <w:multiLevelType w:val="hybridMultilevel"/>
    <w:tmpl w:val="B784BE84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78274886"/>
    <w:multiLevelType w:val="hybridMultilevel"/>
    <w:tmpl w:val="ED8A6C2C"/>
    <w:name w:val="WW8Num143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0" w15:restartNumberingAfterBreak="0">
    <w:nsid w:val="79A91D8E"/>
    <w:multiLevelType w:val="hybridMultilevel"/>
    <w:tmpl w:val="328A6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CDA11BA"/>
    <w:multiLevelType w:val="hybridMultilevel"/>
    <w:tmpl w:val="A0E03450"/>
    <w:lvl w:ilvl="0" w:tplc="010EBE6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F745E09"/>
    <w:multiLevelType w:val="hybridMultilevel"/>
    <w:tmpl w:val="AFEC6A7E"/>
    <w:lvl w:ilvl="0" w:tplc="2C4A93A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411437">
    <w:abstractNumId w:val="0"/>
  </w:num>
  <w:num w:numId="2" w16cid:durableId="1207522969">
    <w:abstractNumId w:val="1"/>
  </w:num>
  <w:num w:numId="3" w16cid:durableId="1678847864">
    <w:abstractNumId w:val="2"/>
  </w:num>
  <w:num w:numId="4" w16cid:durableId="1430810364">
    <w:abstractNumId w:val="33"/>
  </w:num>
  <w:num w:numId="5" w16cid:durableId="355888435">
    <w:abstractNumId w:val="68"/>
  </w:num>
  <w:num w:numId="6" w16cid:durableId="320551163">
    <w:abstractNumId w:val="27"/>
  </w:num>
  <w:num w:numId="7" w16cid:durableId="890113985">
    <w:abstractNumId w:val="42"/>
  </w:num>
  <w:num w:numId="8" w16cid:durableId="422342594">
    <w:abstractNumId w:val="60"/>
  </w:num>
  <w:num w:numId="9" w16cid:durableId="813109892">
    <w:abstractNumId w:val="69"/>
  </w:num>
  <w:num w:numId="10" w16cid:durableId="365908878">
    <w:abstractNumId w:val="65"/>
  </w:num>
  <w:num w:numId="11" w16cid:durableId="591016205">
    <w:abstractNumId w:val="70"/>
  </w:num>
  <w:num w:numId="12" w16cid:durableId="2118864562">
    <w:abstractNumId w:val="43"/>
  </w:num>
  <w:num w:numId="13" w16cid:durableId="1196695406">
    <w:abstractNumId w:val="71"/>
  </w:num>
  <w:num w:numId="14" w16cid:durableId="2003192704">
    <w:abstractNumId w:val="31"/>
  </w:num>
  <w:num w:numId="15" w16cid:durableId="1078289352">
    <w:abstractNumId w:val="22"/>
  </w:num>
  <w:num w:numId="16" w16cid:durableId="682393595">
    <w:abstractNumId w:val="54"/>
  </w:num>
  <w:num w:numId="17" w16cid:durableId="183054898">
    <w:abstractNumId w:val="47"/>
  </w:num>
  <w:num w:numId="18" w16cid:durableId="1686133875">
    <w:abstractNumId w:val="49"/>
  </w:num>
  <w:num w:numId="19" w16cid:durableId="1894580604">
    <w:abstractNumId w:val="36"/>
  </w:num>
  <w:num w:numId="20" w16cid:durableId="382215412">
    <w:abstractNumId w:val="12"/>
  </w:num>
  <w:num w:numId="21" w16cid:durableId="1714964897">
    <w:abstractNumId w:val="61"/>
  </w:num>
  <w:num w:numId="22" w16cid:durableId="2030987468">
    <w:abstractNumId w:val="8"/>
  </w:num>
  <w:num w:numId="23" w16cid:durableId="412432730">
    <w:abstractNumId w:val="20"/>
  </w:num>
  <w:num w:numId="24" w16cid:durableId="1911579074">
    <w:abstractNumId w:val="46"/>
  </w:num>
  <w:num w:numId="25" w16cid:durableId="713578182">
    <w:abstractNumId w:val="21"/>
  </w:num>
  <w:num w:numId="26" w16cid:durableId="782116475">
    <w:abstractNumId w:val="57"/>
  </w:num>
  <w:num w:numId="27" w16cid:durableId="82343931">
    <w:abstractNumId w:val="72"/>
  </w:num>
  <w:num w:numId="28" w16cid:durableId="464200284">
    <w:abstractNumId w:val="18"/>
  </w:num>
  <w:num w:numId="29" w16cid:durableId="1689943979">
    <w:abstractNumId w:val="44"/>
  </w:num>
  <w:num w:numId="30" w16cid:durableId="146169919">
    <w:abstractNumId w:val="14"/>
  </w:num>
  <w:num w:numId="31" w16cid:durableId="700204381">
    <w:abstractNumId w:val="52"/>
  </w:num>
  <w:num w:numId="32" w16cid:durableId="1024593244">
    <w:abstractNumId w:val="13"/>
  </w:num>
  <w:num w:numId="33" w16cid:durableId="620114131">
    <w:abstractNumId w:val="15"/>
  </w:num>
  <w:num w:numId="34" w16cid:durableId="1579246114">
    <w:abstractNumId w:val="59"/>
  </w:num>
  <w:num w:numId="35" w16cid:durableId="1804275229">
    <w:abstractNumId w:val="35"/>
  </w:num>
  <w:num w:numId="36" w16cid:durableId="545685021">
    <w:abstractNumId w:val="7"/>
  </w:num>
  <w:num w:numId="37" w16cid:durableId="2080394908">
    <w:abstractNumId w:val="25"/>
  </w:num>
  <w:num w:numId="38" w16cid:durableId="163785130">
    <w:abstractNumId w:val="34"/>
  </w:num>
  <w:num w:numId="39" w16cid:durableId="365523037">
    <w:abstractNumId w:val="29"/>
  </w:num>
  <w:num w:numId="40" w16cid:durableId="14964373">
    <w:abstractNumId w:val="23"/>
  </w:num>
  <w:num w:numId="41" w16cid:durableId="1634209953">
    <w:abstractNumId w:val="50"/>
  </w:num>
  <w:num w:numId="42" w16cid:durableId="296378454">
    <w:abstractNumId w:val="62"/>
  </w:num>
  <w:num w:numId="43" w16cid:durableId="482622039">
    <w:abstractNumId w:val="10"/>
  </w:num>
  <w:num w:numId="44" w16cid:durableId="1008555852">
    <w:abstractNumId w:val="55"/>
  </w:num>
  <w:num w:numId="45" w16cid:durableId="1709572410">
    <w:abstractNumId w:val="48"/>
  </w:num>
  <w:num w:numId="46" w16cid:durableId="962228822">
    <w:abstractNumId w:val="26"/>
  </w:num>
  <w:num w:numId="47" w16cid:durableId="838934422">
    <w:abstractNumId w:val="17"/>
  </w:num>
  <w:num w:numId="48" w16cid:durableId="1188566888">
    <w:abstractNumId w:val="40"/>
  </w:num>
  <w:num w:numId="49" w16cid:durableId="695080052">
    <w:abstractNumId w:val="67"/>
  </w:num>
  <w:num w:numId="50" w16cid:durableId="1747219209">
    <w:abstractNumId w:val="64"/>
  </w:num>
  <w:num w:numId="51" w16cid:durableId="69739035">
    <w:abstractNumId w:val="63"/>
  </w:num>
  <w:num w:numId="52" w16cid:durableId="366030902">
    <w:abstractNumId w:val="66"/>
  </w:num>
  <w:num w:numId="53" w16cid:durableId="1329867076">
    <w:abstractNumId w:val="37"/>
  </w:num>
  <w:num w:numId="54" w16cid:durableId="1629820287">
    <w:abstractNumId w:val="19"/>
  </w:num>
  <w:num w:numId="55" w16cid:durableId="439226340">
    <w:abstractNumId w:val="9"/>
  </w:num>
  <w:num w:numId="56" w16cid:durableId="117267249">
    <w:abstractNumId w:val="3"/>
  </w:num>
  <w:num w:numId="57" w16cid:durableId="708604824">
    <w:abstractNumId w:val="5"/>
  </w:num>
  <w:num w:numId="58" w16cid:durableId="1164976053">
    <w:abstractNumId w:val="45"/>
  </w:num>
  <w:num w:numId="59" w16cid:durableId="389231899">
    <w:abstractNumId w:val="24"/>
  </w:num>
  <w:num w:numId="60" w16cid:durableId="141234740">
    <w:abstractNumId w:val="16"/>
  </w:num>
  <w:num w:numId="61" w16cid:durableId="396168572">
    <w:abstractNumId w:val="30"/>
  </w:num>
  <w:num w:numId="62" w16cid:durableId="1950889114">
    <w:abstractNumId w:val="32"/>
  </w:num>
  <w:num w:numId="63" w16cid:durableId="27488680">
    <w:abstractNumId w:val="41"/>
  </w:num>
  <w:num w:numId="64" w16cid:durableId="1902328619">
    <w:abstractNumId w:val="38"/>
  </w:num>
  <w:num w:numId="65" w16cid:durableId="353189183">
    <w:abstractNumId w:val="4"/>
  </w:num>
  <w:num w:numId="66" w16cid:durableId="1285499755">
    <w:abstractNumId w:val="51"/>
  </w:num>
  <w:num w:numId="67" w16cid:durableId="1514801858">
    <w:abstractNumId w:val="28"/>
  </w:num>
  <w:num w:numId="68" w16cid:durableId="1842231203">
    <w:abstractNumId w:val="56"/>
  </w:num>
  <w:num w:numId="69" w16cid:durableId="1774130630">
    <w:abstractNumId w:val="58"/>
  </w:num>
  <w:num w:numId="70" w16cid:durableId="472218572">
    <w:abstractNumId w:val="6"/>
  </w:num>
  <w:num w:numId="71" w16cid:durableId="1463502248">
    <w:abstractNumId w:val="53"/>
  </w:num>
  <w:num w:numId="72" w16cid:durableId="1992365452">
    <w:abstractNumId w:val="39"/>
  </w:num>
  <w:num w:numId="73" w16cid:durableId="11255364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57"/>
    <w:rsid w:val="00002280"/>
    <w:rsid w:val="0001265F"/>
    <w:rsid w:val="00013451"/>
    <w:rsid w:val="00016E29"/>
    <w:rsid w:val="00021347"/>
    <w:rsid w:val="000256F9"/>
    <w:rsid w:val="00030AAC"/>
    <w:rsid w:val="000362A1"/>
    <w:rsid w:val="00042EA3"/>
    <w:rsid w:val="00043A73"/>
    <w:rsid w:val="00043D89"/>
    <w:rsid w:val="00044187"/>
    <w:rsid w:val="00050EF8"/>
    <w:rsid w:val="00050F7F"/>
    <w:rsid w:val="0005364B"/>
    <w:rsid w:val="000546C9"/>
    <w:rsid w:val="00061316"/>
    <w:rsid w:val="00062B99"/>
    <w:rsid w:val="00070930"/>
    <w:rsid w:val="000709A8"/>
    <w:rsid w:val="00074851"/>
    <w:rsid w:val="000763A9"/>
    <w:rsid w:val="00080BFF"/>
    <w:rsid w:val="000825C1"/>
    <w:rsid w:val="0008311C"/>
    <w:rsid w:val="0008421E"/>
    <w:rsid w:val="00084A42"/>
    <w:rsid w:val="000910F4"/>
    <w:rsid w:val="00092876"/>
    <w:rsid w:val="0009664A"/>
    <w:rsid w:val="000A397B"/>
    <w:rsid w:val="000A6C05"/>
    <w:rsid w:val="000B0044"/>
    <w:rsid w:val="000B5484"/>
    <w:rsid w:val="000C3320"/>
    <w:rsid w:val="000D0939"/>
    <w:rsid w:val="000D6362"/>
    <w:rsid w:val="000E6D0C"/>
    <w:rsid w:val="000E7720"/>
    <w:rsid w:val="000F012C"/>
    <w:rsid w:val="000F01F6"/>
    <w:rsid w:val="000F116A"/>
    <w:rsid w:val="000F3AB1"/>
    <w:rsid w:val="000F7488"/>
    <w:rsid w:val="00105E57"/>
    <w:rsid w:val="00106AF5"/>
    <w:rsid w:val="001106F8"/>
    <w:rsid w:val="00110B1D"/>
    <w:rsid w:val="00112A92"/>
    <w:rsid w:val="001247D5"/>
    <w:rsid w:val="00126EAE"/>
    <w:rsid w:val="00142679"/>
    <w:rsid w:val="00142C55"/>
    <w:rsid w:val="00144F45"/>
    <w:rsid w:val="00146C19"/>
    <w:rsid w:val="001631B9"/>
    <w:rsid w:val="00170747"/>
    <w:rsid w:val="00172D8E"/>
    <w:rsid w:val="00175B69"/>
    <w:rsid w:val="00176E0A"/>
    <w:rsid w:val="00191F45"/>
    <w:rsid w:val="001957D5"/>
    <w:rsid w:val="001B1032"/>
    <w:rsid w:val="001B4C8F"/>
    <w:rsid w:val="001B55CA"/>
    <w:rsid w:val="001D1FE9"/>
    <w:rsid w:val="001D24AE"/>
    <w:rsid w:val="001D44E7"/>
    <w:rsid w:val="001D4FAC"/>
    <w:rsid w:val="001E0C4F"/>
    <w:rsid w:val="001E1514"/>
    <w:rsid w:val="002018F2"/>
    <w:rsid w:val="00201D85"/>
    <w:rsid w:val="002033B9"/>
    <w:rsid w:val="00203A7C"/>
    <w:rsid w:val="00204C0C"/>
    <w:rsid w:val="00204C3E"/>
    <w:rsid w:val="00207576"/>
    <w:rsid w:val="00210DF5"/>
    <w:rsid w:val="0021176F"/>
    <w:rsid w:val="00212CFF"/>
    <w:rsid w:val="00217688"/>
    <w:rsid w:val="002204F7"/>
    <w:rsid w:val="00224F57"/>
    <w:rsid w:val="0023148F"/>
    <w:rsid w:val="00242DBE"/>
    <w:rsid w:val="00250BB3"/>
    <w:rsid w:val="00251E86"/>
    <w:rsid w:val="002553EC"/>
    <w:rsid w:val="00255E74"/>
    <w:rsid w:val="00256460"/>
    <w:rsid w:val="00257D67"/>
    <w:rsid w:val="00272E8C"/>
    <w:rsid w:val="002755E7"/>
    <w:rsid w:val="00284484"/>
    <w:rsid w:val="00291248"/>
    <w:rsid w:val="002A1202"/>
    <w:rsid w:val="002A2488"/>
    <w:rsid w:val="002A4C11"/>
    <w:rsid w:val="002C702F"/>
    <w:rsid w:val="002E1E31"/>
    <w:rsid w:val="002E35FC"/>
    <w:rsid w:val="002E3943"/>
    <w:rsid w:val="002E75C6"/>
    <w:rsid w:val="002E7AE9"/>
    <w:rsid w:val="002F2BE2"/>
    <w:rsid w:val="002F4052"/>
    <w:rsid w:val="0030570C"/>
    <w:rsid w:val="0031101C"/>
    <w:rsid w:val="003115E3"/>
    <w:rsid w:val="0031205F"/>
    <w:rsid w:val="00313359"/>
    <w:rsid w:val="00314BA8"/>
    <w:rsid w:val="00317FA8"/>
    <w:rsid w:val="003210C7"/>
    <w:rsid w:val="003227F8"/>
    <w:rsid w:val="00327563"/>
    <w:rsid w:val="00332D7E"/>
    <w:rsid w:val="00333BA3"/>
    <w:rsid w:val="0035096B"/>
    <w:rsid w:val="00353418"/>
    <w:rsid w:val="00365AE3"/>
    <w:rsid w:val="00372101"/>
    <w:rsid w:val="00374439"/>
    <w:rsid w:val="0037691F"/>
    <w:rsid w:val="00382520"/>
    <w:rsid w:val="0039162B"/>
    <w:rsid w:val="003935AE"/>
    <w:rsid w:val="00397A8B"/>
    <w:rsid w:val="003A06BB"/>
    <w:rsid w:val="003A41E1"/>
    <w:rsid w:val="003B1892"/>
    <w:rsid w:val="003B284A"/>
    <w:rsid w:val="003B3D55"/>
    <w:rsid w:val="003B5BB5"/>
    <w:rsid w:val="003B653D"/>
    <w:rsid w:val="003C32F9"/>
    <w:rsid w:val="003D0404"/>
    <w:rsid w:val="003D33C4"/>
    <w:rsid w:val="003E66F6"/>
    <w:rsid w:val="003F27C5"/>
    <w:rsid w:val="003F2AD4"/>
    <w:rsid w:val="003F5210"/>
    <w:rsid w:val="003F6C88"/>
    <w:rsid w:val="00403173"/>
    <w:rsid w:val="004061B3"/>
    <w:rsid w:val="00406D69"/>
    <w:rsid w:val="00412E38"/>
    <w:rsid w:val="004132BD"/>
    <w:rsid w:val="00422350"/>
    <w:rsid w:val="004242B5"/>
    <w:rsid w:val="00425E5D"/>
    <w:rsid w:val="0043775B"/>
    <w:rsid w:val="00444088"/>
    <w:rsid w:val="00445417"/>
    <w:rsid w:val="00446A8C"/>
    <w:rsid w:val="0044776E"/>
    <w:rsid w:val="004532D8"/>
    <w:rsid w:val="00456C90"/>
    <w:rsid w:val="00457526"/>
    <w:rsid w:val="00471AFB"/>
    <w:rsid w:val="00477D12"/>
    <w:rsid w:val="00484551"/>
    <w:rsid w:val="00485906"/>
    <w:rsid w:val="00485D94"/>
    <w:rsid w:val="004879EC"/>
    <w:rsid w:val="00490513"/>
    <w:rsid w:val="00491451"/>
    <w:rsid w:val="004929CC"/>
    <w:rsid w:val="0049467F"/>
    <w:rsid w:val="00495B91"/>
    <w:rsid w:val="00496ECB"/>
    <w:rsid w:val="004A2285"/>
    <w:rsid w:val="004A2A52"/>
    <w:rsid w:val="004A3518"/>
    <w:rsid w:val="004A491D"/>
    <w:rsid w:val="004A4F77"/>
    <w:rsid w:val="004A739E"/>
    <w:rsid w:val="004B4297"/>
    <w:rsid w:val="004C2899"/>
    <w:rsid w:val="004C7EFF"/>
    <w:rsid w:val="004D0055"/>
    <w:rsid w:val="004D037B"/>
    <w:rsid w:val="004D253C"/>
    <w:rsid w:val="004E09CC"/>
    <w:rsid w:val="004E4701"/>
    <w:rsid w:val="004E66B9"/>
    <w:rsid w:val="004E742D"/>
    <w:rsid w:val="004E7DB8"/>
    <w:rsid w:val="004F19BD"/>
    <w:rsid w:val="004F37B9"/>
    <w:rsid w:val="004F4F70"/>
    <w:rsid w:val="00501523"/>
    <w:rsid w:val="005030B1"/>
    <w:rsid w:val="0050626B"/>
    <w:rsid w:val="00511CFC"/>
    <w:rsid w:val="0051219D"/>
    <w:rsid w:val="00513C92"/>
    <w:rsid w:val="00516EEA"/>
    <w:rsid w:val="0052052E"/>
    <w:rsid w:val="00532E35"/>
    <w:rsid w:val="0053684C"/>
    <w:rsid w:val="00541F33"/>
    <w:rsid w:val="005448C3"/>
    <w:rsid w:val="005448DE"/>
    <w:rsid w:val="00545293"/>
    <w:rsid w:val="00551AE9"/>
    <w:rsid w:val="00551C21"/>
    <w:rsid w:val="00555CF0"/>
    <w:rsid w:val="005610F4"/>
    <w:rsid w:val="00573D31"/>
    <w:rsid w:val="00573E3A"/>
    <w:rsid w:val="00575ADF"/>
    <w:rsid w:val="00576CBA"/>
    <w:rsid w:val="00581856"/>
    <w:rsid w:val="00583120"/>
    <w:rsid w:val="00583A5C"/>
    <w:rsid w:val="00586190"/>
    <w:rsid w:val="005A6E7C"/>
    <w:rsid w:val="005B236C"/>
    <w:rsid w:val="005B69F7"/>
    <w:rsid w:val="005C59EC"/>
    <w:rsid w:val="005C5A46"/>
    <w:rsid w:val="005D581F"/>
    <w:rsid w:val="005E0053"/>
    <w:rsid w:val="005F5C55"/>
    <w:rsid w:val="005F5F20"/>
    <w:rsid w:val="005F6BE0"/>
    <w:rsid w:val="0060280F"/>
    <w:rsid w:val="00607CA2"/>
    <w:rsid w:val="00607F8F"/>
    <w:rsid w:val="00610AFA"/>
    <w:rsid w:val="0061106B"/>
    <w:rsid w:val="00615E3F"/>
    <w:rsid w:val="00621B01"/>
    <w:rsid w:val="006226EC"/>
    <w:rsid w:val="006250B6"/>
    <w:rsid w:val="0062642C"/>
    <w:rsid w:val="00626796"/>
    <w:rsid w:val="006272E9"/>
    <w:rsid w:val="006306A0"/>
    <w:rsid w:val="00637CBB"/>
    <w:rsid w:val="0064182C"/>
    <w:rsid w:val="00642651"/>
    <w:rsid w:val="00644A82"/>
    <w:rsid w:val="006456AE"/>
    <w:rsid w:val="00660849"/>
    <w:rsid w:val="00664519"/>
    <w:rsid w:val="00670F07"/>
    <w:rsid w:val="006760E8"/>
    <w:rsid w:val="006779A2"/>
    <w:rsid w:val="006832F7"/>
    <w:rsid w:val="00684156"/>
    <w:rsid w:val="00686A8D"/>
    <w:rsid w:val="00687CED"/>
    <w:rsid w:val="00690AF6"/>
    <w:rsid w:val="00691E29"/>
    <w:rsid w:val="006968F5"/>
    <w:rsid w:val="00697CAA"/>
    <w:rsid w:val="006A330B"/>
    <w:rsid w:val="006A5571"/>
    <w:rsid w:val="006B3F9F"/>
    <w:rsid w:val="006B4435"/>
    <w:rsid w:val="006B5FA7"/>
    <w:rsid w:val="006C16F0"/>
    <w:rsid w:val="006C3005"/>
    <w:rsid w:val="006D2F72"/>
    <w:rsid w:val="006D5180"/>
    <w:rsid w:val="006E30B7"/>
    <w:rsid w:val="006E3602"/>
    <w:rsid w:val="006F5969"/>
    <w:rsid w:val="0070286A"/>
    <w:rsid w:val="00707EC6"/>
    <w:rsid w:val="00714E9A"/>
    <w:rsid w:val="007158B2"/>
    <w:rsid w:val="00717951"/>
    <w:rsid w:val="00720CD8"/>
    <w:rsid w:val="00722217"/>
    <w:rsid w:val="007267AF"/>
    <w:rsid w:val="0073066B"/>
    <w:rsid w:val="0074475F"/>
    <w:rsid w:val="00747B4D"/>
    <w:rsid w:val="00751249"/>
    <w:rsid w:val="007553D0"/>
    <w:rsid w:val="00757997"/>
    <w:rsid w:val="007637C0"/>
    <w:rsid w:val="00765164"/>
    <w:rsid w:val="00771AE6"/>
    <w:rsid w:val="00772245"/>
    <w:rsid w:val="00773941"/>
    <w:rsid w:val="007764EF"/>
    <w:rsid w:val="0078124F"/>
    <w:rsid w:val="00782394"/>
    <w:rsid w:val="00787055"/>
    <w:rsid w:val="0078782D"/>
    <w:rsid w:val="007A0C8D"/>
    <w:rsid w:val="007A7AA1"/>
    <w:rsid w:val="007B5CC7"/>
    <w:rsid w:val="007B674F"/>
    <w:rsid w:val="007C3743"/>
    <w:rsid w:val="007D05A3"/>
    <w:rsid w:val="007D1985"/>
    <w:rsid w:val="007D60BC"/>
    <w:rsid w:val="007D78B5"/>
    <w:rsid w:val="007E2449"/>
    <w:rsid w:val="007F2921"/>
    <w:rsid w:val="00804798"/>
    <w:rsid w:val="008052DB"/>
    <w:rsid w:val="00823713"/>
    <w:rsid w:val="00824F87"/>
    <w:rsid w:val="0083791D"/>
    <w:rsid w:val="00837F85"/>
    <w:rsid w:val="00840380"/>
    <w:rsid w:val="00843DEA"/>
    <w:rsid w:val="00844A1E"/>
    <w:rsid w:val="00852F26"/>
    <w:rsid w:val="0086211C"/>
    <w:rsid w:val="00862770"/>
    <w:rsid w:val="008630DF"/>
    <w:rsid w:val="00865F3C"/>
    <w:rsid w:val="008660EA"/>
    <w:rsid w:val="00867AD3"/>
    <w:rsid w:val="00870E36"/>
    <w:rsid w:val="00871806"/>
    <w:rsid w:val="00877508"/>
    <w:rsid w:val="00882F4D"/>
    <w:rsid w:val="00883654"/>
    <w:rsid w:val="0088561A"/>
    <w:rsid w:val="00885C55"/>
    <w:rsid w:val="0089640A"/>
    <w:rsid w:val="008A71B7"/>
    <w:rsid w:val="008B73BD"/>
    <w:rsid w:val="008B7C92"/>
    <w:rsid w:val="008C6BD0"/>
    <w:rsid w:val="008C7C8A"/>
    <w:rsid w:val="008E1A4B"/>
    <w:rsid w:val="008F0DFE"/>
    <w:rsid w:val="00900C88"/>
    <w:rsid w:val="0091324A"/>
    <w:rsid w:val="00913B0C"/>
    <w:rsid w:val="009169B7"/>
    <w:rsid w:val="00916AEE"/>
    <w:rsid w:val="009316ED"/>
    <w:rsid w:val="00934059"/>
    <w:rsid w:val="0095050D"/>
    <w:rsid w:val="00953425"/>
    <w:rsid w:val="00955326"/>
    <w:rsid w:val="0095780B"/>
    <w:rsid w:val="00965909"/>
    <w:rsid w:val="0097470A"/>
    <w:rsid w:val="009767BB"/>
    <w:rsid w:val="0098346C"/>
    <w:rsid w:val="0098648C"/>
    <w:rsid w:val="00992FB9"/>
    <w:rsid w:val="00996FEC"/>
    <w:rsid w:val="009A3152"/>
    <w:rsid w:val="009A7D64"/>
    <w:rsid w:val="009C11BA"/>
    <w:rsid w:val="009C307A"/>
    <w:rsid w:val="009C31FC"/>
    <w:rsid w:val="009C34F0"/>
    <w:rsid w:val="009C4C20"/>
    <w:rsid w:val="009C4E49"/>
    <w:rsid w:val="009D35ED"/>
    <w:rsid w:val="009D72C1"/>
    <w:rsid w:val="009E0E10"/>
    <w:rsid w:val="009F0CFF"/>
    <w:rsid w:val="00A00BD0"/>
    <w:rsid w:val="00A010D4"/>
    <w:rsid w:val="00A02C09"/>
    <w:rsid w:val="00A170C4"/>
    <w:rsid w:val="00A17B96"/>
    <w:rsid w:val="00A21976"/>
    <w:rsid w:val="00A24730"/>
    <w:rsid w:val="00A27B98"/>
    <w:rsid w:val="00A4035A"/>
    <w:rsid w:val="00A433C0"/>
    <w:rsid w:val="00A512A1"/>
    <w:rsid w:val="00A62856"/>
    <w:rsid w:val="00A662C7"/>
    <w:rsid w:val="00A6635E"/>
    <w:rsid w:val="00A6732D"/>
    <w:rsid w:val="00A702A3"/>
    <w:rsid w:val="00A70A15"/>
    <w:rsid w:val="00A8542C"/>
    <w:rsid w:val="00A92294"/>
    <w:rsid w:val="00AA1103"/>
    <w:rsid w:val="00AA276E"/>
    <w:rsid w:val="00AA342B"/>
    <w:rsid w:val="00AA4358"/>
    <w:rsid w:val="00AA7482"/>
    <w:rsid w:val="00AB7EC8"/>
    <w:rsid w:val="00AC14F4"/>
    <w:rsid w:val="00AC27BA"/>
    <w:rsid w:val="00AC2E8D"/>
    <w:rsid w:val="00AC678C"/>
    <w:rsid w:val="00AD04AA"/>
    <w:rsid w:val="00AD0A8F"/>
    <w:rsid w:val="00AD3030"/>
    <w:rsid w:val="00AD4072"/>
    <w:rsid w:val="00AE1033"/>
    <w:rsid w:val="00AE5EC4"/>
    <w:rsid w:val="00AE6FD8"/>
    <w:rsid w:val="00AF577F"/>
    <w:rsid w:val="00B005FC"/>
    <w:rsid w:val="00B0658C"/>
    <w:rsid w:val="00B07119"/>
    <w:rsid w:val="00B11B39"/>
    <w:rsid w:val="00B2321C"/>
    <w:rsid w:val="00B270E1"/>
    <w:rsid w:val="00B3343A"/>
    <w:rsid w:val="00B347B9"/>
    <w:rsid w:val="00B34D09"/>
    <w:rsid w:val="00B35033"/>
    <w:rsid w:val="00B37E7B"/>
    <w:rsid w:val="00B4094C"/>
    <w:rsid w:val="00B4318E"/>
    <w:rsid w:val="00B50E5D"/>
    <w:rsid w:val="00B5308E"/>
    <w:rsid w:val="00B57950"/>
    <w:rsid w:val="00B646C2"/>
    <w:rsid w:val="00B64A69"/>
    <w:rsid w:val="00B655EE"/>
    <w:rsid w:val="00B67B23"/>
    <w:rsid w:val="00B76AE5"/>
    <w:rsid w:val="00B801A4"/>
    <w:rsid w:val="00B802B8"/>
    <w:rsid w:val="00B83A45"/>
    <w:rsid w:val="00B84570"/>
    <w:rsid w:val="00B850B0"/>
    <w:rsid w:val="00B8640A"/>
    <w:rsid w:val="00B86980"/>
    <w:rsid w:val="00B87587"/>
    <w:rsid w:val="00B947F4"/>
    <w:rsid w:val="00B94B1C"/>
    <w:rsid w:val="00BA6841"/>
    <w:rsid w:val="00BA6A7A"/>
    <w:rsid w:val="00BB4C71"/>
    <w:rsid w:val="00BC2D8F"/>
    <w:rsid w:val="00BC7B13"/>
    <w:rsid w:val="00BD2CFB"/>
    <w:rsid w:val="00BE0441"/>
    <w:rsid w:val="00BE42D8"/>
    <w:rsid w:val="00BE4861"/>
    <w:rsid w:val="00BE7688"/>
    <w:rsid w:val="00BF427A"/>
    <w:rsid w:val="00BF6B3B"/>
    <w:rsid w:val="00BF6E72"/>
    <w:rsid w:val="00C00A21"/>
    <w:rsid w:val="00C10A7E"/>
    <w:rsid w:val="00C117FE"/>
    <w:rsid w:val="00C11FA1"/>
    <w:rsid w:val="00C154D7"/>
    <w:rsid w:val="00C20EF1"/>
    <w:rsid w:val="00C274AB"/>
    <w:rsid w:val="00C367F8"/>
    <w:rsid w:val="00C36821"/>
    <w:rsid w:val="00C5195C"/>
    <w:rsid w:val="00C55342"/>
    <w:rsid w:val="00C55B7F"/>
    <w:rsid w:val="00C55F9D"/>
    <w:rsid w:val="00C63317"/>
    <w:rsid w:val="00C64848"/>
    <w:rsid w:val="00C71C31"/>
    <w:rsid w:val="00C84475"/>
    <w:rsid w:val="00C863E2"/>
    <w:rsid w:val="00C9436E"/>
    <w:rsid w:val="00C95C1B"/>
    <w:rsid w:val="00C9780B"/>
    <w:rsid w:val="00CA0025"/>
    <w:rsid w:val="00CA1D49"/>
    <w:rsid w:val="00CA25BD"/>
    <w:rsid w:val="00CA43F7"/>
    <w:rsid w:val="00CB2AB7"/>
    <w:rsid w:val="00CB30EC"/>
    <w:rsid w:val="00CB3544"/>
    <w:rsid w:val="00CB6C34"/>
    <w:rsid w:val="00CC188A"/>
    <w:rsid w:val="00CC23DC"/>
    <w:rsid w:val="00CC43E4"/>
    <w:rsid w:val="00CD08C7"/>
    <w:rsid w:val="00CD0C56"/>
    <w:rsid w:val="00CD189A"/>
    <w:rsid w:val="00CD488A"/>
    <w:rsid w:val="00CE01FD"/>
    <w:rsid w:val="00CE3E5F"/>
    <w:rsid w:val="00CF3D80"/>
    <w:rsid w:val="00D03BD1"/>
    <w:rsid w:val="00D05A7D"/>
    <w:rsid w:val="00D11368"/>
    <w:rsid w:val="00D13A1E"/>
    <w:rsid w:val="00D179A5"/>
    <w:rsid w:val="00D17B00"/>
    <w:rsid w:val="00D17B35"/>
    <w:rsid w:val="00D3162C"/>
    <w:rsid w:val="00D31FA3"/>
    <w:rsid w:val="00D435A1"/>
    <w:rsid w:val="00D441A8"/>
    <w:rsid w:val="00D5775D"/>
    <w:rsid w:val="00D65351"/>
    <w:rsid w:val="00D75026"/>
    <w:rsid w:val="00D76657"/>
    <w:rsid w:val="00D81657"/>
    <w:rsid w:val="00D84C61"/>
    <w:rsid w:val="00D92471"/>
    <w:rsid w:val="00DA01CA"/>
    <w:rsid w:val="00DA051B"/>
    <w:rsid w:val="00DA0649"/>
    <w:rsid w:val="00DA266B"/>
    <w:rsid w:val="00DA7067"/>
    <w:rsid w:val="00DB19D1"/>
    <w:rsid w:val="00DB1E7A"/>
    <w:rsid w:val="00DB69E7"/>
    <w:rsid w:val="00DB72FA"/>
    <w:rsid w:val="00DB7308"/>
    <w:rsid w:val="00DC1D76"/>
    <w:rsid w:val="00DC56C1"/>
    <w:rsid w:val="00DD3747"/>
    <w:rsid w:val="00DD5492"/>
    <w:rsid w:val="00DD67E9"/>
    <w:rsid w:val="00DE13B7"/>
    <w:rsid w:val="00DF0C6C"/>
    <w:rsid w:val="00DF48E5"/>
    <w:rsid w:val="00DF6847"/>
    <w:rsid w:val="00E01E8F"/>
    <w:rsid w:val="00E07F2F"/>
    <w:rsid w:val="00E11121"/>
    <w:rsid w:val="00E14533"/>
    <w:rsid w:val="00E2789C"/>
    <w:rsid w:val="00E36166"/>
    <w:rsid w:val="00E426E1"/>
    <w:rsid w:val="00E43113"/>
    <w:rsid w:val="00E43722"/>
    <w:rsid w:val="00E439BF"/>
    <w:rsid w:val="00E508A0"/>
    <w:rsid w:val="00E534E9"/>
    <w:rsid w:val="00E5739A"/>
    <w:rsid w:val="00E74F59"/>
    <w:rsid w:val="00E76E90"/>
    <w:rsid w:val="00E80B00"/>
    <w:rsid w:val="00E82EA5"/>
    <w:rsid w:val="00E855B6"/>
    <w:rsid w:val="00EA0753"/>
    <w:rsid w:val="00EA203C"/>
    <w:rsid w:val="00EA455E"/>
    <w:rsid w:val="00EC068C"/>
    <w:rsid w:val="00EC123E"/>
    <w:rsid w:val="00EC34CD"/>
    <w:rsid w:val="00ED1A15"/>
    <w:rsid w:val="00ED6639"/>
    <w:rsid w:val="00EE1CBC"/>
    <w:rsid w:val="00EF01FA"/>
    <w:rsid w:val="00EF0754"/>
    <w:rsid w:val="00F03488"/>
    <w:rsid w:val="00F0450A"/>
    <w:rsid w:val="00F15CD6"/>
    <w:rsid w:val="00F17737"/>
    <w:rsid w:val="00F217BD"/>
    <w:rsid w:val="00F2594F"/>
    <w:rsid w:val="00F27343"/>
    <w:rsid w:val="00F325D2"/>
    <w:rsid w:val="00F36EA5"/>
    <w:rsid w:val="00F47EFA"/>
    <w:rsid w:val="00F51991"/>
    <w:rsid w:val="00F573CD"/>
    <w:rsid w:val="00F5796E"/>
    <w:rsid w:val="00F6489F"/>
    <w:rsid w:val="00F64C4B"/>
    <w:rsid w:val="00F67DD7"/>
    <w:rsid w:val="00F723FE"/>
    <w:rsid w:val="00F72C62"/>
    <w:rsid w:val="00F730E1"/>
    <w:rsid w:val="00F73543"/>
    <w:rsid w:val="00F7758A"/>
    <w:rsid w:val="00F814F2"/>
    <w:rsid w:val="00F95D2B"/>
    <w:rsid w:val="00FA0F38"/>
    <w:rsid w:val="00FA2DB4"/>
    <w:rsid w:val="00FA5270"/>
    <w:rsid w:val="00FA79EB"/>
    <w:rsid w:val="00FB4196"/>
    <w:rsid w:val="00FB48EA"/>
    <w:rsid w:val="00FB4B16"/>
    <w:rsid w:val="00FB4C1D"/>
    <w:rsid w:val="00FB788A"/>
    <w:rsid w:val="00FC23C8"/>
    <w:rsid w:val="00FC38DE"/>
    <w:rsid w:val="00FC5DFB"/>
    <w:rsid w:val="00FD12FD"/>
    <w:rsid w:val="00FD227B"/>
    <w:rsid w:val="00FE1F3C"/>
    <w:rsid w:val="00FE4646"/>
    <w:rsid w:val="00FE4ED9"/>
    <w:rsid w:val="00FE770C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96A9"/>
  <w15:chartTrackingRefBased/>
  <w15:docId w15:val="{98D9ED0B-6A16-4714-8D1A-9F5DAF15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861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Nagwek1">
    <w:name w:val="heading 1"/>
    <w:basedOn w:val="Normalny"/>
    <w:next w:val="Normalny"/>
    <w:link w:val="Nagwek1Znak"/>
    <w:qFormat/>
    <w:rsid w:val="00105E57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05E57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05E57"/>
    <w:pPr>
      <w:keepNext/>
      <w:spacing w:line="240" w:lineRule="auto"/>
      <w:outlineLvl w:val="3"/>
    </w:pPr>
    <w:rPr>
      <w:rFonts w:eastAsia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05E5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05E57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05E57"/>
    <w:rPr>
      <w:rFonts w:ascii="Times New Roman" w:eastAsia="Times New Roman" w:hAnsi="Times New Roman" w:cs="Times New Roman"/>
      <w:b/>
      <w:kern w:val="0"/>
      <w:sz w:val="24"/>
      <w:szCs w:val="20"/>
    </w:rPr>
  </w:style>
  <w:style w:type="numbering" w:customStyle="1" w:styleId="Bezlisty1">
    <w:name w:val="Bez listy1"/>
    <w:next w:val="Bezlisty"/>
    <w:semiHidden/>
    <w:unhideWhenUsed/>
    <w:rsid w:val="00105E57"/>
  </w:style>
  <w:style w:type="paragraph" w:styleId="Tekstprzypisukocowego">
    <w:name w:val="endnote text"/>
    <w:basedOn w:val="Normalny"/>
    <w:link w:val="TekstprzypisukocowegoZnak"/>
    <w:semiHidden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semiHidden/>
    <w:rsid w:val="00105E57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105E57"/>
    <w:pPr>
      <w:spacing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05E57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105E57"/>
    <w:pPr>
      <w:spacing w:line="240" w:lineRule="auto"/>
      <w:jc w:val="center"/>
    </w:pPr>
    <w:rPr>
      <w:rFonts w:eastAsia="Times New Roman"/>
      <w:b/>
      <w:sz w:val="28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105E57"/>
    <w:rPr>
      <w:rFonts w:ascii="Times New Roman" w:eastAsia="Times New Roman" w:hAnsi="Times New Roman" w:cs="Times New Roman"/>
      <w:b/>
      <w:kern w:val="0"/>
      <w:sz w:val="28"/>
      <w:szCs w:val="20"/>
      <w:lang w:val="x-none"/>
    </w:rPr>
  </w:style>
  <w:style w:type="paragraph" w:styleId="Tekstpodstawowy">
    <w:name w:val="Body Text"/>
    <w:basedOn w:val="Normalny"/>
    <w:link w:val="Tekstpodstawowy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ekstpodstawowy3">
    <w:name w:val="Body Text 3"/>
    <w:basedOn w:val="Normalny"/>
    <w:link w:val="Tekstpodstawowy3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Hipercze">
    <w:name w:val="Hyperlink"/>
    <w:rsid w:val="00105E57"/>
    <w:rPr>
      <w:color w:val="0000FF"/>
      <w:u w:val="single"/>
    </w:rPr>
  </w:style>
  <w:style w:type="paragraph" w:customStyle="1" w:styleId="Standard">
    <w:name w:val="Standard"/>
    <w:rsid w:val="00105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Stopka">
    <w:name w:val="footer"/>
    <w:aliases w:val="Znak, Znak"/>
    <w:basedOn w:val="Normalny"/>
    <w:link w:val="StopkaZnak"/>
    <w:uiPriority w:val="99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val="x-none" w:eastAsia="x-none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105E57"/>
  </w:style>
  <w:style w:type="paragraph" w:customStyle="1" w:styleId="bold">
    <w:name w:val="bold"/>
    <w:basedOn w:val="Normalny"/>
    <w:rsid w:val="00105E57"/>
    <w:pPr>
      <w:spacing w:line="240" w:lineRule="auto"/>
      <w:ind w:left="225"/>
      <w:jc w:val="left"/>
    </w:pPr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rsid w:val="00105E57"/>
    <w:pPr>
      <w:spacing w:line="240" w:lineRule="auto"/>
      <w:ind w:left="225"/>
      <w:jc w:val="left"/>
    </w:pPr>
    <w:rPr>
      <w:rFonts w:eastAsia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5E57"/>
    <w:pPr>
      <w:spacing w:line="240" w:lineRule="auto"/>
      <w:ind w:left="720"/>
      <w:contextualSpacing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105E5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05E57"/>
    <w:pPr>
      <w:spacing w:after="120" w:line="240" w:lineRule="auto"/>
      <w:ind w:left="283"/>
      <w:jc w:val="left"/>
    </w:pPr>
    <w:rPr>
      <w:rFonts w:eastAsia="Times New Roman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Lista">
    <w:name w:val="List"/>
    <w:basedOn w:val="Tekstpodstawowy"/>
    <w:rsid w:val="00105E57"/>
    <w:pPr>
      <w:suppressAutoHyphens/>
    </w:pPr>
    <w:rPr>
      <w:rFonts w:cs="Tahoma"/>
      <w:kern w:val="1"/>
      <w:szCs w:val="24"/>
      <w:lang w:eastAsia="ar-SA"/>
    </w:rPr>
  </w:style>
  <w:style w:type="paragraph" w:customStyle="1" w:styleId="Tekstpodstawowy22">
    <w:name w:val="Tekst podstawowy 22"/>
    <w:basedOn w:val="Normalny"/>
    <w:rsid w:val="00105E57"/>
    <w:pPr>
      <w:widowControl w:val="0"/>
      <w:suppressAutoHyphens/>
      <w:spacing w:line="240" w:lineRule="auto"/>
    </w:pPr>
    <w:rPr>
      <w:rFonts w:eastAsia="Times New Roman"/>
      <w:kern w:val="1"/>
      <w:szCs w:val="20"/>
      <w:lang w:eastAsia="ar-SA"/>
    </w:rPr>
  </w:style>
  <w:style w:type="paragraph" w:customStyle="1" w:styleId="Akapitzlist1">
    <w:name w:val="Akapit z listą1"/>
    <w:basedOn w:val="Normalny"/>
    <w:rsid w:val="00105E57"/>
    <w:pPr>
      <w:suppressAutoHyphens/>
      <w:spacing w:line="240" w:lineRule="auto"/>
      <w:ind w:left="708"/>
      <w:jc w:val="left"/>
    </w:pPr>
    <w:rPr>
      <w:rFonts w:eastAsia="Times New Roman"/>
      <w:kern w:val="1"/>
      <w:szCs w:val="24"/>
      <w:lang w:eastAsia="ar-SA"/>
    </w:rPr>
  </w:style>
  <w:style w:type="paragraph" w:customStyle="1" w:styleId="Zawartotabeli">
    <w:name w:val="Zawartość tabeli"/>
    <w:basedOn w:val="Normalny"/>
    <w:rsid w:val="00105E57"/>
    <w:pPr>
      <w:suppressLineNumbers/>
      <w:suppressAutoHyphens/>
      <w:spacing w:line="240" w:lineRule="auto"/>
      <w:jc w:val="left"/>
    </w:pPr>
    <w:rPr>
      <w:rFonts w:eastAsia="Times New Roman"/>
      <w:kern w:val="1"/>
      <w:szCs w:val="24"/>
      <w:lang w:eastAsia="ar-SA"/>
    </w:rPr>
  </w:style>
  <w:style w:type="paragraph" w:styleId="Nagwek">
    <w:name w:val="header"/>
    <w:basedOn w:val="Normalny"/>
    <w:link w:val="NagwekZnak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05E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105E57"/>
    <w:pPr>
      <w:spacing w:after="120" w:line="480" w:lineRule="auto"/>
      <w:ind w:left="283"/>
      <w:jc w:val="left"/>
    </w:pPr>
    <w:rPr>
      <w:rFonts w:eastAsia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rsid w:val="00105E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105E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05E5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05E57"/>
    <w:rPr>
      <w:color w:val="954F72" w:themeColor="followedHyperlink"/>
      <w:u w:val="single"/>
    </w:rPr>
  </w:style>
  <w:style w:type="paragraph" w:customStyle="1" w:styleId="WW-Tekstpodstawowywcity3">
    <w:name w:val="WW-Tekst podstawowy wcięty 3"/>
    <w:basedOn w:val="Normalny"/>
    <w:uiPriority w:val="99"/>
    <w:rsid w:val="003935AE"/>
    <w:pPr>
      <w:tabs>
        <w:tab w:val="left" w:pos="16756"/>
      </w:tabs>
      <w:suppressAutoHyphens/>
      <w:spacing w:line="240" w:lineRule="auto"/>
      <w:ind w:left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">
    <w:name w:val="1."/>
    <w:basedOn w:val="Normalny"/>
    <w:qFormat/>
    <w:rsid w:val="00FB4196"/>
    <w:pPr>
      <w:suppressAutoHyphens/>
      <w:snapToGrid w:val="0"/>
      <w:spacing w:line="258" w:lineRule="atLeast"/>
      <w:ind w:left="227" w:hanging="227"/>
    </w:pPr>
    <w:rPr>
      <w:rFonts w:ascii="FrankfurtGothic" w:eastAsia="Times New Roman" w:hAnsi="FrankfurtGothic"/>
      <w:color w:val="000000"/>
      <w:kern w:val="1"/>
      <w:sz w:val="19"/>
      <w:szCs w:val="20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FB4196"/>
    <w:pPr>
      <w:suppressAutoHyphens/>
      <w:spacing w:line="240" w:lineRule="auto"/>
      <w:ind w:left="284" w:hanging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0">
    <w:name w:val="1"/>
    <w:basedOn w:val="Normalny"/>
    <w:uiPriority w:val="99"/>
    <w:rsid w:val="00FB4196"/>
    <w:pPr>
      <w:spacing w:before="100" w:beforeAutospacing="1" w:after="100" w:afterAutospacing="1" w:line="240" w:lineRule="auto"/>
      <w:jc w:val="left"/>
    </w:pPr>
    <w:rPr>
      <w:rFonts w:eastAsia="SimSun"/>
      <w:szCs w:val="24"/>
      <w:lang w:eastAsia="zh-CN"/>
      <w14:ligatures w14:val="none"/>
    </w:rPr>
  </w:style>
  <w:style w:type="paragraph" w:customStyle="1" w:styleId="WW-Tekstpodstawowywcity31">
    <w:name w:val="WW-Tekst podstawowy wcięty 31"/>
    <w:basedOn w:val="Normalny"/>
    <w:rsid w:val="0001265F"/>
    <w:pPr>
      <w:suppressAutoHyphens/>
      <w:spacing w:line="240" w:lineRule="auto"/>
      <w:ind w:left="-11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Akapitzlist6">
    <w:name w:val="Akapit z listą6"/>
    <w:basedOn w:val="Normalny"/>
    <w:rsid w:val="0001265F"/>
    <w:pPr>
      <w:suppressAutoHyphens/>
      <w:spacing w:line="240" w:lineRule="auto"/>
      <w:jc w:val="left"/>
    </w:pPr>
    <w:rPr>
      <w:rFonts w:eastAsia="Times New Roman"/>
      <w:kern w:val="1"/>
      <w:szCs w:val="20"/>
      <w:lang w:eastAsia="ar-SA"/>
      <w14:ligatures w14:val="none"/>
    </w:rPr>
  </w:style>
  <w:style w:type="character" w:styleId="Uwydatnienie">
    <w:name w:val="Emphasis"/>
    <w:basedOn w:val="Domylnaczcionkaakapitu"/>
    <w:uiPriority w:val="20"/>
    <w:qFormat/>
    <w:rsid w:val="00050EF8"/>
    <w:rPr>
      <w:i/>
      <w:iCs/>
    </w:rPr>
  </w:style>
  <w:style w:type="paragraph" w:customStyle="1" w:styleId="awciety">
    <w:name w:val="a) wciety"/>
    <w:basedOn w:val="Normalny"/>
    <w:rsid w:val="00FC38DE"/>
    <w:pPr>
      <w:suppressAutoHyphens/>
      <w:snapToGrid w:val="0"/>
      <w:spacing w:line="258" w:lineRule="atLeast"/>
      <w:ind w:left="567" w:hanging="238"/>
    </w:pPr>
    <w:rPr>
      <w:rFonts w:ascii="FrankfurtGothic" w:eastAsia="Times New Roman" w:hAnsi="FrankfurtGothic"/>
      <w:color w:val="000000"/>
      <w:kern w:val="2"/>
      <w:sz w:val="19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AD0A8F"/>
    <w:pPr>
      <w:suppressAutoHyphens/>
      <w:spacing w:line="240" w:lineRule="auto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Default1">
    <w:name w:val="Default1"/>
    <w:basedOn w:val="Normalny"/>
    <w:uiPriority w:val="99"/>
    <w:rsid w:val="008B73BD"/>
    <w:pPr>
      <w:widowControl w:val="0"/>
      <w:suppressAutoHyphens/>
      <w:autoSpaceDE w:val="0"/>
      <w:spacing w:line="240" w:lineRule="auto"/>
      <w:jc w:val="left"/>
    </w:pPr>
    <w:rPr>
      <w:rFonts w:eastAsia="Times New Roman"/>
      <w:color w:val="000000"/>
      <w:kern w:val="1"/>
      <w:szCs w:val="24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26E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A739E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customStyle="1" w:styleId="Default">
    <w:name w:val="Default"/>
    <w:rsid w:val="00A92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40380"/>
    <w:rPr>
      <w:b/>
      <w:bCs/>
    </w:rPr>
  </w:style>
  <w:style w:type="paragraph" w:customStyle="1" w:styleId="Normalny1">
    <w:name w:val="Normalny1"/>
    <w:rsid w:val="00BE4861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25</cp:revision>
  <cp:lastPrinted>2023-04-27T13:06:00Z</cp:lastPrinted>
  <dcterms:created xsi:type="dcterms:W3CDTF">2025-06-17T08:53:00Z</dcterms:created>
  <dcterms:modified xsi:type="dcterms:W3CDTF">2026-02-24T08:21:00Z</dcterms:modified>
</cp:coreProperties>
</file>